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294" w:rsidRPr="00DF7DE0" w:rsidRDefault="00035294" w:rsidP="00035294">
      <w:pPr>
        <w:spacing w:after="0" w:line="240" w:lineRule="auto"/>
        <w:jc w:val="center"/>
        <w:rPr>
          <w:rFonts w:ascii="Times New Roman" w:hAnsi="Times New Roman" w:cs="Times New Roman"/>
          <w:sz w:val="28"/>
          <w:szCs w:val="28"/>
        </w:rPr>
      </w:pPr>
      <w:r w:rsidRPr="00DF7DE0">
        <w:rPr>
          <w:rFonts w:ascii="Times New Roman" w:hAnsi="Times New Roman" w:cs="Times New Roman"/>
          <w:sz w:val="28"/>
          <w:szCs w:val="28"/>
          <w:lang w:val="tt-RU"/>
        </w:rPr>
        <w:t>МУН</w:t>
      </w:r>
      <w:r w:rsidRPr="00DF7DE0">
        <w:rPr>
          <w:rFonts w:ascii="Times New Roman" w:hAnsi="Times New Roman" w:cs="Times New Roman"/>
          <w:sz w:val="28"/>
          <w:szCs w:val="28"/>
        </w:rPr>
        <w:t>ИЦИПАЛЬНОЕ БЮДЖЕТНОЕ ОБЩЕОБРАЗОВАТЕЛЬНОЕ УЧРЕЖДЕНИЕ</w:t>
      </w:r>
    </w:p>
    <w:p w:rsidR="00035294" w:rsidRPr="00DF7DE0" w:rsidRDefault="00035294" w:rsidP="00035294">
      <w:pPr>
        <w:spacing w:after="0" w:line="240" w:lineRule="auto"/>
        <w:jc w:val="center"/>
        <w:rPr>
          <w:rFonts w:ascii="Times New Roman" w:hAnsi="Times New Roman" w:cs="Times New Roman"/>
          <w:sz w:val="28"/>
          <w:szCs w:val="28"/>
        </w:rPr>
      </w:pPr>
      <w:r w:rsidRPr="00DF7DE0">
        <w:rPr>
          <w:rFonts w:ascii="Times New Roman" w:hAnsi="Times New Roman" w:cs="Times New Roman"/>
          <w:sz w:val="28"/>
          <w:szCs w:val="28"/>
        </w:rPr>
        <w:t>«Средняя общеобразовательная школа №22 с УИОП – Центр образования» Советского района г.Казани</w:t>
      </w:r>
    </w:p>
    <w:p w:rsidR="00035294" w:rsidRPr="00DF7DE0" w:rsidRDefault="00035294" w:rsidP="00035294">
      <w:pPr>
        <w:spacing w:after="0" w:line="240" w:lineRule="auto"/>
        <w:jc w:val="center"/>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035294" w:rsidRPr="00DF7DE0" w:rsidTr="00035294">
        <w:tc>
          <w:tcPr>
            <w:tcW w:w="4853" w:type="dxa"/>
            <w:hideMark/>
          </w:tcPr>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«Рассмотрено»</w:t>
            </w:r>
          </w:p>
          <w:p w:rsidR="007B49FE"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На заседании МО учите</w:t>
            </w:r>
            <w:r w:rsidR="007B49FE" w:rsidRPr="00DF7DE0">
              <w:rPr>
                <w:rFonts w:ascii="Times New Roman" w:hAnsi="Times New Roman" w:cs="Times New Roman"/>
                <w:sz w:val="28"/>
                <w:szCs w:val="28"/>
              </w:rPr>
              <w:t>лей</w:t>
            </w:r>
          </w:p>
          <w:p w:rsidR="00035294" w:rsidRPr="00DF7DE0" w:rsidRDefault="007B49FE">
            <w:pPr>
              <w:jc w:val="center"/>
              <w:rPr>
                <w:rFonts w:ascii="Times New Roman" w:hAnsi="Times New Roman" w:cs="Times New Roman"/>
                <w:sz w:val="28"/>
                <w:szCs w:val="28"/>
              </w:rPr>
            </w:pPr>
            <w:r w:rsidRPr="00DF7DE0">
              <w:rPr>
                <w:rFonts w:ascii="Times New Roman" w:hAnsi="Times New Roman" w:cs="Times New Roman"/>
                <w:sz w:val="28"/>
                <w:szCs w:val="28"/>
              </w:rPr>
              <w:t xml:space="preserve">естественно-математического </w:t>
            </w:r>
            <w:r w:rsidR="00035294" w:rsidRPr="00DF7DE0">
              <w:rPr>
                <w:rFonts w:ascii="Times New Roman" w:hAnsi="Times New Roman" w:cs="Times New Roman"/>
                <w:sz w:val="28"/>
                <w:szCs w:val="28"/>
              </w:rPr>
              <w:t>цикла</w:t>
            </w:r>
          </w:p>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Протокол № ____ от ______ 2018 г.</w:t>
            </w:r>
          </w:p>
        </w:tc>
        <w:tc>
          <w:tcPr>
            <w:tcW w:w="4853" w:type="dxa"/>
            <w:hideMark/>
          </w:tcPr>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«Согласовано»</w:t>
            </w:r>
          </w:p>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Заместитель директора по УР</w:t>
            </w:r>
          </w:p>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_</w:t>
            </w:r>
            <w:r w:rsidR="00A40AFD" w:rsidRPr="00DF7DE0">
              <w:rPr>
                <w:rFonts w:ascii="Times New Roman" w:hAnsi="Times New Roman" w:cs="Times New Roman"/>
                <w:sz w:val="28"/>
                <w:szCs w:val="28"/>
              </w:rPr>
              <w:t>__________ /Новожилова Е.Е.</w:t>
            </w:r>
            <w:r w:rsidRPr="00DF7DE0">
              <w:rPr>
                <w:rFonts w:ascii="Times New Roman" w:hAnsi="Times New Roman" w:cs="Times New Roman"/>
                <w:sz w:val="28"/>
                <w:szCs w:val="28"/>
              </w:rPr>
              <w:t>/</w:t>
            </w:r>
          </w:p>
        </w:tc>
        <w:tc>
          <w:tcPr>
            <w:tcW w:w="4854" w:type="dxa"/>
            <w:hideMark/>
          </w:tcPr>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«Утверждаю»</w:t>
            </w:r>
          </w:p>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Директор МБОУ «Школа №22-ЦО»</w:t>
            </w:r>
          </w:p>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__________ Г.З.Коптелова</w:t>
            </w:r>
          </w:p>
          <w:p w:rsidR="00035294" w:rsidRPr="00DF7DE0" w:rsidRDefault="00035294">
            <w:pPr>
              <w:jc w:val="center"/>
              <w:rPr>
                <w:rFonts w:ascii="Times New Roman" w:hAnsi="Times New Roman" w:cs="Times New Roman"/>
                <w:sz w:val="28"/>
                <w:szCs w:val="28"/>
              </w:rPr>
            </w:pPr>
            <w:r w:rsidRPr="00DF7DE0">
              <w:rPr>
                <w:rFonts w:ascii="Times New Roman" w:hAnsi="Times New Roman" w:cs="Times New Roman"/>
                <w:sz w:val="28"/>
                <w:szCs w:val="28"/>
              </w:rPr>
              <w:t>Приказ №____ от 01.09.2018 г.</w:t>
            </w:r>
          </w:p>
        </w:tc>
      </w:tr>
    </w:tbl>
    <w:p w:rsidR="00035294" w:rsidRPr="00DF7DE0" w:rsidRDefault="00035294" w:rsidP="00035294">
      <w:pPr>
        <w:spacing w:after="0" w:line="240" w:lineRule="auto"/>
        <w:jc w:val="center"/>
        <w:rPr>
          <w:rFonts w:ascii="Times New Roman" w:hAnsi="Times New Roman" w:cs="Times New Roman"/>
          <w:sz w:val="28"/>
          <w:szCs w:val="28"/>
        </w:rPr>
      </w:pPr>
    </w:p>
    <w:p w:rsidR="00035294" w:rsidRPr="00DF7DE0" w:rsidRDefault="00035294" w:rsidP="00035294">
      <w:pPr>
        <w:spacing w:after="0" w:line="240" w:lineRule="auto"/>
        <w:jc w:val="center"/>
        <w:rPr>
          <w:rFonts w:ascii="Times New Roman" w:hAnsi="Times New Roman" w:cs="Times New Roman"/>
          <w:sz w:val="28"/>
          <w:szCs w:val="28"/>
        </w:rPr>
      </w:pPr>
    </w:p>
    <w:p w:rsidR="00035294" w:rsidRPr="00DF7DE0" w:rsidRDefault="00035294" w:rsidP="00035294">
      <w:pPr>
        <w:spacing w:after="0" w:line="240" w:lineRule="auto"/>
        <w:jc w:val="center"/>
        <w:rPr>
          <w:rFonts w:ascii="Times New Roman" w:hAnsi="Times New Roman" w:cs="Times New Roman"/>
          <w:sz w:val="28"/>
          <w:szCs w:val="28"/>
        </w:rPr>
      </w:pPr>
    </w:p>
    <w:p w:rsidR="00035294" w:rsidRPr="00DF7DE0" w:rsidRDefault="00035294" w:rsidP="00035294">
      <w:pPr>
        <w:spacing w:after="0" w:line="240" w:lineRule="auto"/>
        <w:jc w:val="center"/>
        <w:rPr>
          <w:rFonts w:ascii="Times New Roman" w:hAnsi="Times New Roman" w:cs="Times New Roman"/>
          <w:sz w:val="28"/>
          <w:szCs w:val="28"/>
        </w:rPr>
      </w:pPr>
    </w:p>
    <w:p w:rsidR="00035294" w:rsidRPr="00DF7DE0" w:rsidRDefault="00035294" w:rsidP="00035294">
      <w:pPr>
        <w:spacing w:after="0" w:line="240" w:lineRule="auto"/>
        <w:jc w:val="center"/>
        <w:rPr>
          <w:rFonts w:ascii="Times New Roman" w:hAnsi="Times New Roman" w:cs="Times New Roman"/>
          <w:sz w:val="40"/>
          <w:szCs w:val="40"/>
        </w:rPr>
      </w:pPr>
      <w:r w:rsidRPr="00DF7DE0">
        <w:rPr>
          <w:rFonts w:ascii="Times New Roman" w:hAnsi="Times New Roman" w:cs="Times New Roman"/>
          <w:sz w:val="40"/>
          <w:szCs w:val="40"/>
        </w:rPr>
        <w:t>РАБОЧАЯ ПРОГРАММА</w:t>
      </w:r>
    </w:p>
    <w:p w:rsidR="00035294" w:rsidRPr="00DF7DE0" w:rsidRDefault="00035294" w:rsidP="00035294">
      <w:pPr>
        <w:spacing w:after="0" w:line="240" w:lineRule="auto"/>
        <w:jc w:val="center"/>
        <w:rPr>
          <w:rFonts w:ascii="Times New Roman" w:hAnsi="Times New Roman" w:cs="Times New Roman"/>
          <w:sz w:val="40"/>
          <w:szCs w:val="40"/>
          <w:u w:val="single"/>
        </w:rPr>
      </w:pPr>
      <w:r w:rsidRPr="00DF7DE0">
        <w:rPr>
          <w:rFonts w:ascii="Times New Roman" w:hAnsi="Times New Roman" w:cs="Times New Roman"/>
          <w:sz w:val="40"/>
          <w:szCs w:val="40"/>
        </w:rPr>
        <w:t>по учебн</w:t>
      </w:r>
      <w:r w:rsidR="007B49FE" w:rsidRPr="00DF7DE0">
        <w:rPr>
          <w:rFonts w:ascii="Times New Roman" w:hAnsi="Times New Roman" w:cs="Times New Roman"/>
          <w:sz w:val="40"/>
          <w:szCs w:val="40"/>
        </w:rPr>
        <w:t xml:space="preserve">ому предмету (курсу) </w:t>
      </w:r>
      <w:r w:rsidR="007B49FE" w:rsidRPr="00DF7DE0">
        <w:rPr>
          <w:rFonts w:ascii="Times New Roman" w:hAnsi="Times New Roman" w:cs="Times New Roman"/>
          <w:sz w:val="40"/>
          <w:szCs w:val="40"/>
          <w:u w:val="single"/>
        </w:rPr>
        <w:t>биология</w:t>
      </w:r>
    </w:p>
    <w:p w:rsidR="00035294" w:rsidRPr="00DF7DE0" w:rsidRDefault="007B49FE" w:rsidP="00035294">
      <w:pPr>
        <w:spacing w:after="0" w:line="240" w:lineRule="auto"/>
        <w:jc w:val="center"/>
        <w:rPr>
          <w:rFonts w:ascii="Times New Roman" w:hAnsi="Times New Roman" w:cs="Times New Roman"/>
          <w:sz w:val="40"/>
          <w:szCs w:val="40"/>
        </w:rPr>
      </w:pPr>
      <w:r w:rsidRPr="00DF7DE0">
        <w:rPr>
          <w:rFonts w:ascii="Times New Roman" w:hAnsi="Times New Roman" w:cs="Times New Roman"/>
          <w:sz w:val="40"/>
          <w:szCs w:val="40"/>
          <w:u w:val="single"/>
        </w:rPr>
        <w:t>в 5в</w:t>
      </w:r>
      <w:r w:rsidRPr="00DF7DE0">
        <w:rPr>
          <w:rFonts w:ascii="Times New Roman" w:hAnsi="Times New Roman" w:cs="Times New Roman"/>
          <w:sz w:val="40"/>
          <w:szCs w:val="40"/>
        </w:rPr>
        <w:t xml:space="preserve"> </w:t>
      </w:r>
      <w:r w:rsidR="00035294" w:rsidRPr="00DF7DE0">
        <w:rPr>
          <w:rFonts w:ascii="Times New Roman" w:hAnsi="Times New Roman" w:cs="Times New Roman"/>
          <w:sz w:val="40"/>
          <w:szCs w:val="40"/>
        </w:rPr>
        <w:t>классе</w:t>
      </w:r>
    </w:p>
    <w:p w:rsidR="00035294" w:rsidRPr="00DF7DE0" w:rsidRDefault="00035294" w:rsidP="00035294">
      <w:pPr>
        <w:spacing w:after="0" w:line="240" w:lineRule="auto"/>
        <w:jc w:val="center"/>
        <w:rPr>
          <w:rFonts w:ascii="Times New Roman" w:hAnsi="Times New Roman" w:cs="Times New Roman"/>
          <w:sz w:val="40"/>
          <w:szCs w:val="40"/>
        </w:rPr>
      </w:pPr>
      <w:r w:rsidRPr="00DF7DE0">
        <w:rPr>
          <w:rFonts w:ascii="Times New Roman" w:hAnsi="Times New Roman" w:cs="Times New Roman"/>
          <w:sz w:val="40"/>
          <w:szCs w:val="40"/>
        </w:rPr>
        <w:t>2018-2019 учебный год</w:t>
      </w:r>
    </w:p>
    <w:p w:rsidR="00035294" w:rsidRPr="00DF7DE0" w:rsidRDefault="00035294" w:rsidP="00035294">
      <w:pPr>
        <w:spacing w:after="0" w:line="240" w:lineRule="auto"/>
        <w:jc w:val="center"/>
        <w:rPr>
          <w:rFonts w:ascii="Times New Roman" w:hAnsi="Times New Roman" w:cs="Times New Roman"/>
          <w:sz w:val="40"/>
          <w:szCs w:val="40"/>
        </w:rPr>
      </w:pPr>
    </w:p>
    <w:p w:rsidR="00035294" w:rsidRPr="00DF7DE0" w:rsidRDefault="00035294" w:rsidP="00035294">
      <w:pPr>
        <w:spacing w:after="0" w:line="240" w:lineRule="auto"/>
        <w:jc w:val="right"/>
        <w:rPr>
          <w:rFonts w:ascii="Times New Roman" w:hAnsi="Times New Roman" w:cs="Times New Roman"/>
          <w:sz w:val="28"/>
          <w:szCs w:val="28"/>
        </w:rPr>
      </w:pPr>
    </w:p>
    <w:p w:rsidR="00035294" w:rsidRPr="00DF7DE0" w:rsidRDefault="00035294" w:rsidP="00035294">
      <w:pPr>
        <w:spacing w:after="0" w:line="240" w:lineRule="auto"/>
        <w:jc w:val="right"/>
        <w:rPr>
          <w:rFonts w:ascii="Times New Roman" w:hAnsi="Times New Roman" w:cs="Times New Roman"/>
          <w:sz w:val="28"/>
          <w:szCs w:val="28"/>
        </w:rPr>
      </w:pPr>
    </w:p>
    <w:p w:rsidR="00035294" w:rsidRPr="00DF7DE0" w:rsidRDefault="00035294" w:rsidP="00035294">
      <w:pPr>
        <w:spacing w:after="0" w:line="240" w:lineRule="auto"/>
        <w:jc w:val="right"/>
        <w:rPr>
          <w:rFonts w:ascii="Times New Roman" w:hAnsi="Times New Roman" w:cs="Times New Roman"/>
          <w:sz w:val="28"/>
          <w:szCs w:val="28"/>
        </w:rPr>
      </w:pPr>
    </w:p>
    <w:p w:rsidR="00035294" w:rsidRPr="00DF7DE0" w:rsidRDefault="00035294" w:rsidP="00035294">
      <w:pPr>
        <w:spacing w:after="0" w:line="240" w:lineRule="auto"/>
        <w:jc w:val="right"/>
        <w:rPr>
          <w:rFonts w:ascii="Times New Roman" w:hAnsi="Times New Roman" w:cs="Times New Roman"/>
          <w:sz w:val="28"/>
          <w:szCs w:val="28"/>
        </w:rPr>
      </w:pPr>
      <w:r w:rsidRPr="00DF7DE0">
        <w:rPr>
          <w:rFonts w:ascii="Times New Roman" w:hAnsi="Times New Roman" w:cs="Times New Roman"/>
          <w:sz w:val="28"/>
          <w:szCs w:val="28"/>
        </w:rPr>
        <w:t>Состави</w:t>
      </w:r>
      <w:r w:rsidR="007B49FE" w:rsidRPr="00DF7DE0">
        <w:rPr>
          <w:rFonts w:ascii="Times New Roman" w:hAnsi="Times New Roman" w:cs="Times New Roman"/>
          <w:sz w:val="28"/>
          <w:szCs w:val="28"/>
        </w:rPr>
        <w:t>тель (автор)  Андреева Н.А.</w:t>
      </w:r>
    </w:p>
    <w:p w:rsidR="00035294" w:rsidRPr="00DF7DE0" w:rsidRDefault="007B49FE" w:rsidP="00035294">
      <w:pPr>
        <w:spacing w:after="0" w:line="240" w:lineRule="auto"/>
        <w:jc w:val="right"/>
        <w:rPr>
          <w:rFonts w:ascii="Times New Roman" w:hAnsi="Times New Roman" w:cs="Times New Roman"/>
          <w:sz w:val="28"/>
          <w:szCs w:val="28"/>
        </w:rPr>
      </w:pPr>
      <w:r w:rsidRPr="00DF7DE0">
        <w:rPr>
          <w:rFonts w:ascii="Times New Roman" w:hAnsi="Times New Roman" w:cs="Times New Roman"/>
          <w:sz w:val="28"/>
          <w:szCs w:val="28"/>
        </w:rPr>
        <w:t xml:space="preserve">Учитель </w:t>
      </w:r>
      <w:r w:rsidRPr="00DF7DE0">
        <w:rPr>
          <w:rFonts w:ascii="Times New Roman" w:hAnsi="Times New Roman" w:cs="Times New Roman"/>
          <w:sz w:val="28"/>
          <w:szCs w:val="28"/>
          <w:u w:val="single"/>
        </w:rPr>
        <w:t>первой</w:t>
      </w:r>
      <w:r w:rsidR="00035294" w:rsidRPr="00DF7DE0">
        <w:rPr>
          <w:rFonts w:ascii="Times New Roman" w:hAnsi="Times New Roman" w:cs="Times New Roman"/>
          <w:sz w:val="28"/>
          <w:szCs w:val="28"/>
        </w:rPr>
        <w:t xml:space="preserve">  квалификационной категории</w:t>
      </w:r>
    </w:p>
    <w:p w:rsidR="00035294" w:rsidRPr="00DF7DE0" w:rsidRDefault="00035294" w:rsidP="00035294">
      <w:pPr>
        <w:spacing w:after="0" w:line="240" w:lineRule="auto"/>
        <w:jc w:val="right"/>
        <w:rPr>
          <w:rFonts w:ascii="Times New Roman" w:hAnsi="Times New Roman" w:cs="Times New Roman"/>
          <w:sz w:val="28"/>
          <w:szCs w:val="28"/>
        </w:rPr>
      </w:pPr>
    </w:p>
    <w:p w:rsidR="00035294" w:rsidRPr="00DF7DE0" w:rsidRDefault="00035294" w:rsidP="00035294">
      <w:pPr>
        <w:spacing w:after="0" w:line="240" w:lineRule="auto"/>
        <w:jc w:val="right"/>
        <w:rPr>
          <w:rFonts w:ascii="Times New Roman" w:hAnsi="Times New Roman" w:cs="Times New Roman"/>
          <w:sz w:val="28"/>
          <w:szCs w:val="28"/>
        </w:rPr>
      </w:pPr>
      <w:r w:rsidRPr="00DF7DE0">
        <w:rPr>
          <w:rFonts w:ascii="Times New Roman" w:hAnsi="Times New Roman" w:cs="Times New Roman"/>
          <w:sz w:val="28"/>
          <w:szCs w:val="28"/>
        </w:rPr>
        <w:t xml:space="preserve">Рассмотрено на педсовете </w:t>
      </w:r>
    </w:p>
    <w:p w:rsidR="00035294" w:rsidRPr="00DF7DE0" w:rsidRDefault="00035294" w:rsidP="00035294">
      <w:pPr>
        <w:spacing w:after="0" w:line="240" w:lineRule="auto"/>
        <w:jc w:val="right"/>
        <w:rPr>
          <w:rFonts w:ascii="Times New Roman" w:hAnsi="Times New Roman" w:cs="Times New Roman"/>
          <w:sz w:val="28"/>
          <w:szCs w:val="28"/>
        </w:rPr>
      </w:pPr>
      <w:r w:rsidRPr="00DF7DE0">
        <w:rPr>
          <w:rFonts w:ascii="Times New Roman" w:hAnsi="Times New Roman" w:cs="Times New Roman"/>
          <w:sz w:val="28"/>
          <w:szCs w:val="28"/>
        </w:rPr>
        <w:t>Протокол №1 от 24.08.2018 г.</w:t>
      </w:r>
    </w:p>
    <w:p w:rsidR="00035294" w:rsidRPr="00DF7DE0" w:rsidRDefault="00035294" w:rsidP="00035294">
      <w:pPr>
        <w:spacing w:after="0" w:line="240" w:lineRule="auto"/>
        <w:jc w:val="right"/>
        <w:rPr>
          <w:rFonts w:ascii="Times New Roman" w:hAnsi="Times New Roman" w:cs="Times New Roman"/>
          <w:sz w:val="28"/>
          <w:szCs w:val="28"/>
        </w:rPr>
      </w:pPr>
    </w:p>
    <w:p w:rsidR="006B0854" w:rsidRPr="00DF7DE0" w:rsidRDefault="006B0854" w:rsidP="006B0854">
      <w:pPr>
        <w:jc w:val="center"/>
        <w:rPr>
          <w:rFonts w:ascii="Times New Roman" w:hAnsi="Times New Roman" w:cs="Times New Roman"/>
          <w:sz w:val="24"/>
          <w:szCs w:val="24"/>
        </w:rPr>
      </w:pPr>
    </w:p>
    <w:p w:rsidR="00980DB6" w:rsidRPr="00DF7DE0" w:rsidRDefault="00980DB6" w:rsidP="006B0854">
      <w:pPr>
        <w:jc w:val="center"/>
        <w:rPr>
          <w:rFonts w:ascii="Times New Roman" w:hAnsi="Times New Roman" w:cs="Times New Roman"/>
          <w:sz w:val="28"/>
          <w:szCs w:val="28"/>
        </w:rPr>
      </w:pPr>
    </w:p>
    <w:p w:rsidR="006B0854" w:rsidRPr="00140441" w:rsidRDefault="006B0854" w:rsidP="006B0854">
      <w:pPr>
        <w:spacing w:line="276" w:lineRule="auto"/>
        <w:jc w:val="center"/>
        <w:rPr>
          <w:rFonts w:ascii="Times New Roman" w:hAnsi="Times New Roman" w:cs="Times New Roman"/>
          <w:b/>
          <w:sz w:val="28"/>
          <w:szCs w:val="28"/>
        </w:rPr>
      </w:pPr>
      <w:r w:rsidRPr="00140441">
        <w:rPr>
          <w:rFonts w:ascii="Times New Roman" w:hAnsi="Times New Roman" w:cs="Times New Roman"/>
          <w:b/>
          <w:sz w:val="28"/>
          <w:szCs w:val="28"/>
        </w:rPr>
        <w:t>Учебно-тематическое планирование</w:t>
      </w:r>
    </w:p>
    <w:p w:rsidR="006B0854" w:rsidRPr="00140441" w:rsidRDefault="006B0854" w:rsidP="006B0854">
      <w:pPr>
        <w:spacing w:line="276" w:lineRule="auto"/>
        <w:jc w:val="center"/>
        <w:rPr>
          <w:rFonts w:ascii="Times New Roman" w:hAnsi="Times New Roman" w:cs="Times New Roman"/>
          <w:b/>
          <w:sz w:val="28"/>
          <w:szCs w:val="28"/>
        </w:rPr>
      </w:pPr>
    </w:p>
    <w:p w:rsidR="006B0854" w:rsidRPr="00140441" w:rsidRDefault="006B0854" w:rsidP="006B0854">
      <w:pPr>
        <w:spacing w:line="276" w:lineRule="auto"/>
        <w:jc w:val="center"/>
        <w:rPr>
          <w:rFonts w:ascii="Times New Roman" w:hAnsi="Times New Roman" w:cs="Times New Roman"/>
          <w:color w:val="000000"/>
          <w:sz w:val="28"/>
          <w:szCs w:val="28"/>
        </w:rPr>
      </w:pPr>
      <w:r w:rsidRPr="00140441">
        <w:rPr>
          <w:rFonts w:ascii="Times New Roman" w:hAnsi="Times New Roman" w:cs="Times New Roman"/>
          <w:color w:val="000000"/>
          <w:sz w:val="28"/>
          <w:szCs w:val="28"/>
        </w:rPr>
        <w:t xml:space="preserve">по </w:t>
      </w:r>
      <w:r w:rsidRPr="00140441">
        <w:rPr>
          <w:rFonts w:ascii="Times New Roman" w:hAnsi="Times New Roman" w:cs="Times New Roman"/>
          <w:color w:val="000000"/>
          <w:sz w:val="28"/>
          <w:szCs w:val="28"/>
          <w:u w:val="single"/>
        </w:rPr>
        <w:t xml:space="preserve">биологии </w:t>
      </w:r>
    </w:p>
    <w:p w:rsidR="006B0854" w:rsidRPr="00140441" w:rsidRDefault="006B0854" w:rsidP="006B0854">
      <w:pPr>
        <w:spacing w:line="276" w:lineRule="auto"/>
        <w:rPr>
          <w:rFonts w:ascii="Times New Roman" w:hAnsi="Times New Roman" w:cs="Times New Roman"/>
          <w:color w:val="000000"/>
          <w:sz w:val="28"/>
          <w:szCs w:val="28"/>
        </w:rPr>
      </w:pPr>
    </w:p>
    <w:p w:rsidR="006B0854" w:rsidRPr="009A71A3" w:rsidRDefault="005848C8" w:rsidP="006B0854">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Классы: </w:t>
      </w:r>
      <w:r w:rsidR="006B0854" w:rsidRPr="009A71A3">
        <w:rPr>
          <w:rFonts w:ascii="Times New Roman" w:hAnsi="Times New Roman" w:cs="Times New Roman"/>
          <w:color w:val="000000"/>
          <w:sz w:val="24"/>
          <w:szCs w:val="24"/>
        </w:rPr>
        <w:t xml:space="preserve"> 5 «В»</w:t>
      </w:r>
    </w:p>
    <w:p w:rsidR="006B0854" w:rsidRPr="009A71A3" w:rsidRDefault="006B0854" w:rsidP="006B0854">
      <w:pPr>
        <w:spacing w:line="276" w:lineRule="auto"/>
        <w:rPr>
          <w:rFonts w:ascii="Times New Roman" w:hAnsi="Times New Roman" w:cs="Times New Roman"/>
          <w:color w:val="000000"/>
          <w:sz w:val="24"/>
          <w:szCs w:val="24"/>
        </w:rPr>
      </w:pPr>
      <w:r w:rsidRPr="009A71A3">
        <w:rPr>
          <w:rFonts w:ascii="Times New Roman" w:hAnsi="Times New Roman" w:cs="Times New Roman"/>
          <w:color w:val="000000"/>
          <w:sz w:val="24"/>
          <w:szCs w:val="24"/>
        </w:rPr>
        <w:t xml:space="preserve">Учитель: </w:t>
      </w:r>
      <w:r w:rsidR="005848C8">
        <w:rPr>
          <w:rFonts w:ascii="Times New Roman" w:hAnsi="Times New Roman" w:cs="Times New Roman"/>
          <w:color w:val="000000"/>
          <w:sz w:val="24"/>
          <w:szCs w:val="24"/>
          <w:u w:val="single"/>
        </w:rPr>
        <w:t>Андреева Наталья Александровна</w:t>
      </w:r>
    </w:p>
    <w:p w:rsidR="006B0854" w:rsidRPr="009A71A3" w:rsidRDefault="006B0854" w:rsidP="006B0854">
      <w:pPr>
        <w:spacing w:line="276" w:lineRule="auto"/>
        <w:rPr>
          <w:rFonts w:ascii="Times New Roman" w:hAnsi="Times New Roman" w:cs="Times New Roman"/>
          <w:color w:val="000000"/>
          <w:sz w:val="24"/>
          <w:szCs w:val="24"/>
        </w:rPr>
      </w:pPr>
      <w:r w:rsidRPr="009A71A3">
        <w:rPr>
          <w:rFonts w:ascii="Times New Roman" w:hAnsi="Times New Roman" w:cs="Times New Roman"/>
          <w:color w:val="000000"/>
          <w:sz w:val="24"/>
          <w:szCs w:val="24"/>
        </w:rPr>
        <w:t xml:space="preserve">Количество часов: всего </w:t>
      </w:r>
      <w:r w:rsidRPr="009A71A3">
        <w:rPr>
          <w:rFonts w:ascii="Times New Roman" w:hAnsi="Times New Roman" w:cs="Times New Roman"/>
          <w:color w:val="000000"/>
          <w:sz w:val="24"/>
          <w:szCs w:val="24"/>
          <w:u w:val="single"/>
        </w:rPr>
        <w:t>35 часов; в неделю 1 час.</w:t>
      </w:r>
    </w:p>
    <w:p w:rsidR="006B0854" w:rsidRPr="009A71A3" w:rsidRDefault="006B0854" w:rsidP="006B0854">
      <w:pPr>
        <w:spacing w:line="276" w:lineRule="auto"/>
        <w:rPr>
          <w:rFonts w:ascii="Times New Roman" w:hAnsi="Times New Roman" w:cs="Times New Roman"/>
          <w:sz w:val="24"/>
          <w:szCs w:val="24"/>
        </w:rPr>
      </w:pPr>
      <w:r w:rsidRPr="009A71A3">
        <w:rPr>
          <w:rFonts w:ascii="Times New Roman" w:hAnsi="Times New Roman" w:cs="Times New Roman"/>
          <w:sz w:val="24"/>
          <w:szCs w:val="24"/>
        </w:rPr>
        <w:t xml:space="preserve">Плановых контрольных уроков - </w:t>
      </w:r>
      <w:r w:rsidRPr="009A71A3">
        <w:rPr>
          <w:rFonts w:ascii="Times New Roman" w:hAnsi="Times New Roman" w:cs="Times New Roman"/>
          <w:sz w:val="24"/>
          <w:szCs w:val="24"/>
          <w:u w:val="single"/>
        </w:rPr>
        <w:t>нет,</w:t>
      </w:r>
      <w:r w:rsidRPr="009A71A3">
        <w:rPr>
          <w:rFonts w:ascii="Times New Roman" w:hAnsi="Times New Roman" w:cs="Times New Roman"/>
          <w:sz w:val="24"/>
          <w:szCs w:val="24"/>
        </w:rPr>
        <w:t xml:space="preserve"> практических работ - </w:t>
      </w:r>
      <w:r w:rsidR="008C71F0">
        <w:rPr>
          <w:rFonts w:ascii="Times New Roman" w:hAnsi="Times New Roman" w:cs="Times New Roman"/>
          <w:sz w:val="24"/>
          <w:szCs w:val="24"/>
          <w:u w:val="single"/>
        </w:rPr>
        <w:t>1</w:t>
      </w:r>
      <w:r w:rsidRPr="009A71A3">
        <w:rPr>
          <w:rFonts w:ascii="Times New Roman" w:hAnsi="Times New Roman" w:cs="Times New Roman"/>
          <w:sz w:val="24"/>
          <w:szCs w:val="24"/>
        </w:rPr>
        <w:t xml:space="preserve">, </w:t>
      </w:r>
      <w:r w:rsidR="009A71A3" w:rsidRPr="009A71A3">
        <w:rPr>
          <w:rFonts w:ascii="Times New Roman" w:hAnsi="Times New Roman" w:cs="Times New Roman"/>
          <w:sz w:val="24"/>
          <w:szCs w:val="24"/>
        </w:rPr>
        <w:t>итоговый тест</w:t>
      </w:r>
      <w:r w:rsidRPr="009A71A3">
        <w:rPr>
          <w:rFonts w:ascii="Times New Roman" w:hAnsi="Times New Roman" w:cs="Times New Roman"/>
          <w:sz w:val="24"/>
          <w:szCs w:val="24"/>
        </w:rPr>
        <w:t xml:space="preserve">– </w:t>
      </w:r>
      <w:r w:rsidRPr="009A71A3">
        <w:rPr>
          <w:rFonts w:ascii="Times New Roman" w:hAnsi="Times New Roman" w:cs="Times New Roman"/>
          <w:sz w:val="24"/>
          <w:szCs w:val="24"/>
          <w:u w:val="single"/>
        </w:rPr>
        <w:t>1</w:t>
      </w:r>
      <w:r w:rsidRPr="009A71A3">
        <w:rPr>
          <w:rFonts w:ascii="Times New Roman" w:hAnsi="Times New Roman" w:cs="Times New Roman"/>
          <w:sz w:val="24"/>
          <w:szCs w:val="24"/>
        </w:rPr>
        <w:t xml:space="preserve">. </w:t>
      </w:r>
    </w:p>
    <w:p w:rsidR="006B0854" w:rsidRPr="009A71A3" w:rsidRDefault="006B0854" w:rsidP="006B0854">
      <w:pPr>
        <w:spacing w:line="276" w:lineRule="auto"/>
        <w:rPr>
          <w:rFonts w:ascii="Times New Roman" w:hAnsi="Times New Roman" w:cs="Times New Roman"/>
          <w:sz w:val="24"/>
          <w:szCs w:val="24"/>
        </w:rPr>
      </w:pPr>
      <w:r w:rsidRPr="009A71A3">
        <w:rPr>
          <w:rFonts w:ascii="Times New Roman" w:hAnsi="Times New Roman" w:cs="Times New Roman"/>
          <w:sz w:val="24"/>
          <w:szCs w:val="24"/>
        </w:rPr>
        <w:t xml:space="preserve">Административных контрольных уроков </w:t>
      </w:r>
    </w:p>
    <w:p w:rsidR="006B0854" w:rsidRPr="009A71A3" w:rsidRDefault="006B0854" w:rsidP="006B0854">
      <w:pPr>
        <w:spacing w:line="276" w:lineRule="auto"/>
        <w:rPr>
          <w:rFonts w:ascii="Times New Roman" w:hAnsi="Times New Roman" w:cs="Times New Roman"/>
          <w:sz w:val="24"/>
          <w:szCs w:val="24"/>
          <w:u w:val="single"/>
        </w:rPr>
      </w:pPr>
      <w:r w:rsidRPr="009A71A3">
        <w:rPr>
          <w:rFonts w:ascii="Times New Roman" w:hAnsi="Times New Roman" w:cs="Times New Roman"/>
          <w:sz w:val="24"/>
          <w:szCs w:val="24"/>
        </w:rPr>
        <w:t xml:space="preserve">Лабораторных работ - </w:t>
      </w:r>
      <w:r w:rsidRPr="009A71A3">
        <w:rPr>
          <w:rFonts w:ascii="Times New Roman" w:hAnsi="Times New Roman" w:cs="Times New Roman"/>
          <w:sz w:val="24"/>
          <w:szCs w:val="24"/>
          <w:u w:val="single"/>
        </w:rPr>
        <w:t>10</w:t>
      </w:r>
      <w:r w:rsidRPr="009A71A3">
        <w:rPr>
          <w:rFonts w:ascii="Times New Roman" w:hAnsi="Times New Roman" w:cs="Times New Roman"/>
          <w:sz w:val="24"/>
          <w:szCs w:val="24"/>
        </w:rPr>
        <w:t xml:space="preserve">. </w:t>
      </w:r>
    </w:p>
    <w:p w:rsidR="006B0854" w:rsidRPr="009A71A3" w:rsidRDefault="006B0854" w:rsidP="006B0854">
      <w:pPr>
        <w:spacing w:line="276" w:lineRule="auto"/>
        <w:jc w:val="both"/>
        <w:rPr>
          <w:rFonts w:ascii="Times New Roman" w:hAnsi="Times New Roman" w:cs="Times New Roman"/>
          <w:color w:val="000000"/>
          <w:sz w:val="24"/>
          <w:szCs w:val="24"/>
        </w:rPr>
      </w:pPr>
      <w:r w:rsidRPr="009A71A3">
        <w:rPr>
          <w:rFonts w:ascii="Times New Roman" w:hAnsi="Times New Roman" w:cs="Times New Roman"/>
          <w:color w:val="000000"/>
          <w:sz w:val="24"/>
          <w:szCs w:val="24"/>
          <w:u w:val="single"/>
        </w:rPr>
        <w:t>Учебник: В.В. Пасечник</w:t>
      </w:r>
      <w:r w:rsidRPr="009A71A3">
        <w:rPr>
          <w:rFonts w:ascii="Times New Roman" w:hAnsi="Times New Roman" w:cs="Times New Roman"/>
          <w:bCs/>
          <w:color w:val="000000"/>
          <w:sz w:val="24"/>
          <w:szCs w:val="24"/>
        </w:rPr>
        <w:t>. «</w:t>
      </w:r>
      <w:r w:rsidRPr="009A71A3">
        <w:rPr>
          <w:rFonts w:ascii="Times New Roman" w:hAnsi="Times New Roman"/>
          <w:color w:val="000000"/>
          <w:sz w:val="24"/>
          <w:szCs w:val="24"/>
        </w:rPr>
        <w:t>Биология. Бактерии, грибы, растения</w:t>
      </w:r>
      <w:r w:rsidR="005848C8">
        <w:rPr>
          <w:rFonts w:ascii="Times New Roman" w:hAnsi="Times New Roman" w:cs="Times New Roman"/>
          <w:bCs/>
          <w:color w:val="000000"/>
          <w:sz w:val="24"/>
          <w:szCs w:val="24"/>
        </w:rPr>
        <w:t>» 5 класс – М.: Дрофа, 2015</w:t>
      </w:r>
      <w:r w:rsidRPr="009A71A3">
        <w:rPr>
          <w:rFonts w:ascii="Times New Roman" w:hAnsi="Times New Roman" w:cs="Times New Roman"/>
          <w:bCs/>
          <w:color w:val="000000"/>
          <w:sz w:val="24"/>
          <w:szCs w:val="24"/>
        </w:rPr>
        <w:t>г.</w:t>
      </w:r>
    </w:p>
    <w:p w:rsidR="006B0854" w:rsidRPr="009A71A3" w:rsidRDefault="006B0854" w:rsidP="006B0854">
      <w:pPr>
        <w:spacing w:line="276" w:lineRule="auto"/>
        <w:jc w:val="both"/>
        <w:rPr>
          <w:rFonts w:ascii="Times New Roman" w:hAnsi="Times New Roman" w:cs="Times New Roman"/>
          <w:color w:val="000000"/>
          <w:sz w:val="24"/>
          <w:szCs w:val="24"/>
          <w:u w:val="single"/>
        </w:rPr>
      </w:pPr>
      <w:r w:rsidRPr="009A71A3">
        <w:rPr>
          <w:rFonts w:ascii="Times New Roman" w:hAnsi="Times New Roman" w:cs="Times New Roman"/>
          <w:color w:val="000000"/>
          <w:sz w:val="24"/>
          <w:szCs w:val="24"/>
          <w:u w:val="single"/>
        </w:rPr>
        <w:t>Дополнительная литература:</w:t>
      </w:r>
    </w:p>
    <w:p w:rsidR="006B0854" w:rsidRPr="009A71A3" w:rsidRDefault="006B0854" w:rsidP="006B0854">
      <w:pPr>
        <w:spacing w:line="276" w:lineRule="auto"/>
        <w:jc w:val="both"/>
        <w:rPr>
          <w:rFonts w:ascii="Times New Roman" w:hAnsi="Times New Roman" w:cs="Times New Roman"/>
          <w:color w:val="000000"/>
          <w:sz w:val="24"/>
          <w:szCs w:val="24"/>
        </w:rPr>
      </w:pPr>
      <w:r w:rsidRPr="009A71A3">
        <w:rPr>
          <w:rFonts w:ascii="Times New Roman" w:hAnsi="Times New Roman" w:cs="Times New Roman"/>
          <w:color w:val="000000"/>
          <w:sz w:val="24"/>
          <w:szCs w:val="24"/>
        </w:rPr>
        <w:t xml:space="preserve">1. </w:t>
      </w:r>
      <w:r w:rsidRPr="009A71A3">
        <w:rPr>
          <w:rFonts w:ascii="Times New Roman" w:hAnsi="Times New Roman"/>
          <w:color w:val="000000"/>
          <w:sz w:val="24"/>
          <w:szCs w:val="24"/>
        </w:rPr>
        <w:t>Детская энциклопедия «Мир растений и животных»</w:t>
      </w:r>
    </w:p>
    <w:p w:rsidR="006B0854" w:rsidRPr="009A71A3" w:rsidRDefault="006B0854" w:rsidP="006B0854">
      <w:pPr>
        <w:pStyle w:val="1"/>
        <w:spacing w:line="276" w:lineRule="auto"/>
        <w:jc w:val="both"/>
        <w:rPr>
          <w:rFonts w:ascii="Times New Roman" w:hAnsi="Times New Roman"/>
          <w:color w:val="000000"/>
          <w:szCs w:val="24"/>
          <w:lang w:val="ru-RU"/>
        </w:rPr>
      </w:pPr>
      <w:r w:rsidRPr="009A71A3">
        <w:rPr>
          <w:rFonts w:ascii="Times New Roman" w:hAnsi="Times New Roman"/>
          <w:color w:val="000000"/>
          <w:szCs w:val="24"/>
          <w:lang w:val="ru-RU"/>
        </w:rPr>
        <w:t>2.  Мультимедийное приложение к учебнику «Биология. Бактерии, грибы, растения».</w:t>
      </w:r>
    </w:p>
    <w:p w:rsidR="006B0854" w:rsidRPr="009A71A3" w:rsidRDefault="006B0854" w:rsidP="006B0854">
      <w:pPr>
        <w:pStyle w:val="1"/>
        <w:spacing w:line="276" w:lineRule="auto"/>
        <w:jc w:val="both"/>
        <w:rPr>
          <w:rFonts w:ascii="Times New Roman" w:hAnsi="Times New Roman"/>
          <w:color w:val="000000"/>
          <w:szCs w:val="24"/>
          <w:lang w:val="ru-RU"/>
        </w:rPr>
      </w:pPr>
      <w:r w:rsidRPr="009A71A3">
        <w:rPr>
          <w:rFonts w:ascii="Times New Roman" w:hAnsi="Times New Roman"/>
          <w:color w:val="000000"/>
          <w:szCs w:val="24"/>
          <w:lang w:val="ru-RU"/>
        </w:rPr>
        <w:t>3. Письмо Министерства образования и науки РФ от 24.11.2011 № МД 1552/03 «Рекомендации по оснащению общеобразовательных учреждений учебным оборудованием необходимым для реализации ФГОС основного общего образования, организации проектной деятельности, моделирования, и технического творчества учащихся.</w:t>
      </w:r>
    </w:p>
    <w:p w:rsidR="006B0854" w:rsidRPr="009A71A3" w:rsidRDefault="006B0854" w:rsidP="006B0854">
      <w:pPr>
        <w:pStyle w:val="1"/>
        <w:spacing w:line="276" w:lineRule="auto"/>
        <w:jc w:val="both"/>
        <w:rPr>
          <w:rFonts w:ascii="Times New Roman" w:hAnsi="Times New Roman"/>
          <w:color w:val="000000"/>
          <w:szCs w:val="24"/>
          <w:lang w:val="ru-RU"/>
        </w:rPr>
      </w:pPr>
      <w:r w:rsidRPr="009A71A3">
        <w:rPr>
          <w:rFonts w:ascii="Times New Roman" w:hAnsi="Times New Roman"/>
          <w:color w:val="000000"/>
          <w:szCs w:val="24"/>
          <w:lang w:val="ru-RU"/>
        </w:rPr>
        <w:t>4. Поливанова К.Н. Проектная деятельность школьников. М.: Просвещение,2011.</w:t>
      </w:r>
    </w:p>
    <w:p w:rsidR="006B0854" w:rsidRPr="009A71A3" w:rsidRDefault="006B0854" w:rsidP="006B0854">
      <w:pPr>
        <w:pStyle w:val="1"/>
        <w:spacing w:line="276" w:lineRule="auto"/>
        <w:jc w:val="both"/>
        <w:rPr>
          <w:rFonts w:ascii="Times New Roman" w:hAnsi="Times New Roman"/>
          <w:color w:val="000000"/>
          <w:szCs w:val="24"/>
          <w:lang w:val="ru-RU"/>
        </w:rPr>
      </w:pPr>
      <w:r w:rsidRPr="009A71A3">
        <w:rPr>
          <w:rFonts w:ascii="Times New Roman" w:hAnsi="Times New Roman"/>
          <w:color w:val="000000"/>
          <w:szCs w:val="24"/>
          <w:lang w:val="ru-RU"/>
        </w:rPr>
        <w:t>5. Федеральный государственный образовательный стандарт основного общего образования. М.: Просвещение, 2010.</w:t>
      </w:r>
    </w:p>
    <w:p w:rsidR="006B0854" w:rsidRPr="009A71A3" w:rsidRDefault="006B0854" w:rsidP="006B0854">
      <w:pPr>
        <w:pStyle w:val="1"/>
        <w:spacing w:line="360" w:lineRule="auto"/>
        <w:ind w:firstLine="360"/>
        <w:jc w:val="center"/>
        <w:rPr>
          <w:rFonts w:ascii="Times New Roman" w:hAnsi="Times New Roman"/>
          <w:color w:val="000000"/>
          <w:szCs w:val="24"/>
          <w:lang w:val="ru-RU"/>
        </w:rPr>
      </w:pPr>
    </w:p>
    <w:p w:rsidR="006B0854" w:rsidRDefault="006B0854" w:rsidP="006B0854">
      <w:pPr>
        <w:pStyle w:val="1"/>
        <w:spacing w:line="360" w:lineRule="auto"/>
        <w:rPr>
          <w:rFonts w:ascii="Times New Roman" w:hAnsi="Times New Roman"/>
          <w:color w:val="FF0000"/>
          <w:sz w:val="28"/>
          <w:szCs w:val="28"/>
          <w:lang w:val="ru-RU"/>
        </w:rPr>
      </w:pPr>
    </w:p>
    <w:p w:rsidR="006B0854" w:rsidRPr="00C95052" w:rsidRDefault="006B0854" w:rsidP="00AD790B">
      <w:pPr>
        <w:jc w:val="center"/>
        <w:rPr>
          <w:rFonts w:ascii="Times New Roman" w:hAnsi="Times New Roman" w:cs="Times New Roman"/>
          <w:sz w:val="32"/>
          <w:szCs w:val="32"/>
        </w:rPr>
      </w:pPr>
      <w:r w:rsidRPr="00C95052">
        <w:rPr>
          <w:rFonts w:ascii="Times New Roman" w:hAnsi="Times New Roman" w:cs="Times New Roman"/>
          <w:sz w:val="32"/>
          <w:szCs w:val="32"/>
        </w:rPr>
        <w:t>Пояснительная записка</w:t>
      </w:r>
    </w:p>
    <w:p w:rsidR="009A71A3" w:rsidRDefault="006B0854" w:rsidP="009A71A3">
      <w:pPr>
        <w:spacing w:after="0"/>
        <w:jc w:val="both"/>
        <w:rPr>
          <w:rFonts w:ascii="Times New Roman" w:hAnsi="Times New Roman" w:cs="Times New Roman"/>
          <w:sz w:val="24"/>
          <w:szCs w:val="24"/>
        </w:rPr>
      </w:pPr>
      <w:r w:rsidRPr="004E6916">
        <w:rPr>
          <w:rFonts w:ascii="Times New Roman" w:hAnsi="Times New Roman" w:cs="Times New Roman"/>
          <w:sz w:val="24"/>
          <w:szCs w:val="24"/>
        </w:rPr>
        <w:t xml:space="preserve">Рабочая программа составлена на основе: </w:t>
      </w:r>
    </w:p>
    <w:p w:rsidR="009A71A3" w:rsidRDefault="006B0854" w:rsidP="009A71A3">
      <w:pPr>
        <w:spacing w:after="0"/>
        <w:jc w:val="both"/>
        <w:rPr>
          <w:rFonts w:ascii="Times New Roman" w:hAnsi="Times New Roman" w:cs="Times New Roman"/>
          <w:sz w:val="24"/>
          <w:szCs w:val="24"/>
        </w:rPr>
      </w:pPr>
      <w:r w:rsidRPr="004E6916">
        <w:rPr>
          <w:rFonts w:ascii="Times New Roman" w:hAnsi="Times New Roman" w:cs="Times New Roman"/>
          <w:sz w:val="24"/>
          <w:szCs w:val="24"/>
        </w:rPr>
        <w:t xml:space="preserve">1) Федерального государственного образовательного стандарта основного общего образования; </w:t>
      </w:r>
    </w:p>
    <w:p w:rsidR="009A71A3" w:rsidRDefault="006B0854" w:rsidP="009A71A3">
      <w:pPr>
        <w:spacing w:after="0"/>
        <w:jc w:val="both"/>
        <w:rPr>
          <w:rFonts w:ascii="Times New Roman" w:hAnsi="Times New Roman" w:cs="Times New Roman"/>
          <w:sz w:val="24"/>
          <w:szCs w:val="24"/>
        </w:rPr>
      </w:pPr>
      <w:r w:rsidRPr="004E6916">
        <w:rPr>
          <w:rFonts w:ascii="Times New Roman" w:hAnsi="Times New Roman" w:cs="Times New Roman"/>
          <w:sz w:val="24"/>
          <w:szCs w:val="24"/>
        </w:rPr>
        <w:t xml:space="preserve">2) примерной программы основного общего образования по биологии, федерального перечня учебников; </w:t>
      </w:r>
    </w:p>
    <w:p w:rsidR="005848C8" w:rsidRPr="00D36637" w:rsidRDefault="006B0854" w:rsidP="005848C8">
      <w:pPr>
        <w:spacing w:after="0" w:line="240" w:lineRule="auto"/>
        <w:jc w:val="both"/>
        <w:rPr>
          <w:rFonts w:ascii="Times New Roman" w:hAnsi="Times New Roman" w:cs="Times New Roman"/>
          <w:sz w:val="24"/>
          <w:szCs w:val="24"/>
        </w:rPr>
      </w:pPr>
      <w:r w:rsidRPr="004E6916">
        <w:rPr>
          <w:rFonts w:ascii="Times New Roman" w:hAnsi="Times New Roman" w:cs="Times New Roman"/>
          <w:sz w:val="24"/>
          <w:szCs w:val="24"/>
        </w:rPr>
        <w:t xml:space="preserve">3) </w:t>
      </w:r>
      <w:r w:rsidR="009A71A3">
        <w:rPr>
          <w:rFonts w:ascii="Times New Roman" w:hAnsi="Times New Roman" w:cs="Times New Roman"/>
          <w:sz w:val="24"/>
          <w:szCs w:val="24"/>
        </w:rPr>
        <w:t>Образовательной программы основного общего</w:t>
      </w:r>
      <w:r w:rsidR="005848C8">
        <w:rPr>
          <w:rFonts w:ascii="Times New Roman" w:hAnsi="Times New Roman" w:cs="Times New Roman"/>
          <w:sz w:val="24"/>
          <w:szCs w:val="24"/>
        </w:rPr>
        <w:t xml:space="preserve"> образования МБОУ «СОШ №22</w:t>
      </w:r>
      <w:r w:rsidR="005848C8" w:rsidRPr="00D36637">
        <w:rPr>
          <w:rFonts w:ascii="Times New Roman" w:hAnsi="Times New Roman" w:cs="Times New Roman"/>
          <w:sz w:val="24"/>
          <w:szCs w:val="24"/>
        </w:rPr>
        <w:t>»</w:t>
      </w:r>
      <w:r w:rsidR="005848C8">
        <w:rPr>
          <w:rFonts w:ascii="Times New Roman" w:hAnsi="Times New Roman" w:cs="Times New Roman"/>
          <w:sz w:val="24"/>
          <w:szCs w:val="24"/>
        </w:rPr>
        <w:t xml:space="preserve"> с углубленным изучение отдельных предметов- Центр образования</w:t>
      </w:r>
      <w:r w:rsidR="005848C8" w:rsidRPr="00D36637">
        <w:rPr>
          <w:rFonts w:ascii="Times New Roman" w:hAnsi="Times New Roman" w:cs="Times New Roman"/>
          <w:sz w:val="24"/>
          <w:szCs w:val="24"/>
        </w:rPr>
        <w:t>;</w:t>
      </w:r>
    </w:p>
    <w:p w:rsidR="009A71A3" w:rsidRPr="004E6916" w:rsidRDefault="005848C8" w:rsidP="009A71A3">
      <w:pPr>
        <w:spacing w:after="0"/>
        <w:jc w:val="both"/>
        <w:rPr>
          <w:rFonts w:ascii="Times New Roman" w:hAnsi="Times New Roman" w:cs="Times New Roman"/>
          <w:sz w:val="24"/>
          <w:szCs w:val="24"/>
        </w:rPr>
      </w:pPr>
      <w:r>
        <w:rPr>
          <w:rFonts w:ascii="Times New Roman" w:hAnsi="Times New Roman" w:cs="Times New Roman"/>
          <w:sz w:val="24"/>
          <w:szCs w:val="24"/>
        </w:rPr>
        <w:t xml:space="preserve">4) Учебного плана </w:t>
      </w:r>
      <w:r w:rsidRPr="00D36637">
        <w:rPr>
          <w:rFonts w:ascii="Times New Roman" w:hAnsi="Times New Roman" w:cs="Times New Roman"/>
          <w:sz w:val="24"/>
          <w:szCs w:val="24"/>
        </w:rPr>
        <w:t>МБОУ «</w:t>
      </w:r>
      <w:r w:rsidR="00C91311">
        <w:rPr>
          <w:rFonts w:ascii="Times New Roman" w:hAnsi="Times New Roman" w:cs="Times New Roman"/>
          <w:sz w:val="24"/>
          <w:szCs w:val="24"/>
        </w:rPr>
        <w:t>СОШ №22» на 2018-2019</w:t>
      </w:r>
      <w:r w:rsidRPr="00D36637">
        <w:rPr>
          <w:rFonts w:ascii="Times New Roman" w:hAnsi="Times New Roman" w:cs="Times New Roman"/>
          <w:sz w:val="24"/>
          <w:szCs w:val="24"/>
        </w:rPr>
        <w:t xml:space="preserve"> учебный год.</w:t>
      </w:r>
    </w:p>
    <w:p w:rsidR="006B0854" w:rsidRPr="004E6916" w:rsidRDefault="006B0854" w:rsidP="009A71A3">
      <w:pPr>
        <w:spacing w:after="0"/>
        <w:ind w:firstLine="708"/>
        <w:jc w:val="both"/>
        <w:rPr>
          <w:rFonts w:ascii="Times New Roman" w:hAnsi="Times New Roman" w:cs="Times New Roman"/>
          <w:sz w:val="24"/>
          <w:szCs w:val="24"/>
        </w:rPr>
      </w:pPr>
      <w:r w:rsidRPr="004E6916">
        <w:rPr>
          <w:rFonts w:ascii="Times New Roman" w:hAnsi="Times New Roman" w:cs="Times New Roman"/>
          <w:sz w:val="24"/>
          <w:szCs w:val="24"/>
        </w:rPr>
        <w:t>Данная рабочая программа ориентирована на использование учебника В. В. Пасечника (концентрический курс) (М. Дрофа,2014).</w:t>
      </w:r>
    </w:p>
    <w:p w:rsidR="00DC3CF1" w:rsidRPr="004E6916" w:rsidRDefault="00DC3CF1" w:rsidP="00DC3CF1">
      <w:pPr>
        <w:spacing w:after="0"/>
        <w:ind w:firstLine="567"/>
        <w:jc w:val="both"/>
        <w:rPr>
          <w:rFonts w:ascii="Times New Roman" w:hAnsi="Times New Roman" w:cs="Times New Roman"/>
          <w:sz w:val="24"/>
          <w:szCs w:val="24"/>
        </w:rPr>
      </w:pPr>
      <w:r w:rsidRPr="004E6916">
        <w:rPr>
          <w:rFonts w:ascii="Times New Roman" w:hAnsi="Times New Roman" w:cs="Times New Roman"/>
          <w:b/>
          <w:bCs/>
          <w:sz w:val="24"/>
          <w:szCs w:val="24"/>
        </w:rPr>
        <w:t xml:space="preserve">Цели </w:t>
      </w:r>
      <w:r w:rsidRPr="004E6916">
        <w:rPr>
          <w:rFonts w:ascii="Times New Roman" w:hAnsi="Times New Roman" w:cs="Times New Roman"/>
          <w:sz w:val="24"/>
          <w:szCs w:val="24"/>
        </w:rPr>
        <w:t>биологического образования в основной школе формулируются на нескольких уровнях: глобальном, метапредметном, личностном и предметном, на уровне требований к результатам освоения содержания предметных программ. Глобальные цели формулируются с учетом рассмотрения биологического образования как компонента системы образования в целом, поэтому они являются наиболее общими и социально значимыми. Глобальными целями биологического образования являются:</w:t>
      </w:r>
    </w:p>
    <w:p w:rsidR="00DC3CF1" w:rsidRPr="004E6916" w:rsidRDefault="00DC3CF1" w:rsidP="00DC3CF1">
      <w:pPr>
        <w:numPr>
          <w:ilvl w:val="0"/>
          <w:numId w:val="3"/>
        </w:numPr>
        <w:tabs>
          <w:tab w:val="clear" w:pos="7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b/>
          <w:bCs/>
          <w:sz w:val="24"/>
          <w:szCs w:val="24"/>
        </w:rPr>
        <w:t>социализация</w:t>
      </w:r>
      <w:r w:rsidRPr="004E6916">
        <w:rPr>
          <w:rFonts w:ascii="Times New Roman" w:hAnsi="Times New Roman" w:cs="Times New Roman"/>
          <w:sz w:val="24"/>
          <w:szCs w:val="24"/>
        </w:rPr>
        <w:t xml:space="preserve"> обучаемых как вхождение в мир культуры и социальных отношений, обеспечивающее включение учащихся в ту или иную группу или общность- носителя ее норм, ценностей, ориентаций, осваиваемых в процессе знакомства с миром живой природы;</w:t>
      </w:r>
    </w:p>
    <w:p w:rsidR="00DC3CF1" w:rsidRPr="004E6916" w:rsidRDefault="00DC3CF1" w:rsidP="00DC3CF1">
      <w:pPr>
        <w:numPr>
          <w:ilvl w:val="0"/>
          <w:numId w:val="3"/>
        </w:numPr>
        <w:tabs>
          <w:tab w:val="clear" w:pos="7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b/>
          <w:bCs/>
          <w:sz w:val="24"/>
          <w:szCs w:val="24"/>
        </w:rPr>
        <w:t>приобщение</w:t>
      </w:r>
      <w:r w:rsidRPr="004E6916">
        <w:rPr>
          <w:rFonts w:ascii="Times New Roman" w:hAnsi="Times New Roman" w:cs="Times New Roman"/>
          <w:sz w:val="24"/>
          <w:szCs w:val="24"/>
        </w:rPr>
        <w:t xml:space="preserve"> к познавательной культуре как системе познавательных (научных) ценностей, накопленных обществом в сфере биологической науки.</w:t>
      </w:r>
    </w:p>
    <w:p w:rsidR="00DC3CF1" w:rsidRPr="004E6916" w:rsidRDefault="00DC3CF1" w:rsidP="00DC3CF1">
      <w:pPr>
        <w:tabs>
          <w:tab w:val="num" w:pos="0"/>
        </w:tabs>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Помимо этого, биологическое образование призвано обеспечить:</w:t>
      </w:r>
    </w:p>
    <w:p w:rsidR="00DC3CF1" w:rsidRPr="004E6916" w:rsidRDefault="00DC3CF1" w:rsidP="00DC3CF1">
      <w:pPr>
        <w:numPr>
          <w:ilvl w:val="0"/>
          <w:numId w:val="4"/>
        </w:numPr>
        <w:tabs>
          <w:tab w:val="clear" w:pos="7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b/>
          <w:bCs/>
          <w:sz w:val="24"/>
          <w:szCs w:val="24"/>
        </w:rPr>
        <w:t>ориентаци</w:t>
      </w:r>
      <w:r w:rsidRPr="004E6916">
        <w:rPr>
          <w:rFonts w:ascii="Times New Roman" w:hAnsi="Times New Roman" w:cs="Times New Roman"/>
          <w:b/>
          <w:sz w:val="24"/>
          <w:szCs w:val="24"/>
        </w:rPr>
        <w:t>ю</w:t>
      </w:r>
      <w:r w:rsidRPr="004E6916">
        <w:rPr>
          <w:rFonts w:ascii="Times New Roman" w:hAnsi="Times New Roman" w:cs="Times New Roman"/>
          <w:sz w:val="24"/>
          <w:szCs w:val="24"/>
        </w:rPr>
        <w:t xml:space="preserve"> в системе моральных норм и ценностей: признание высокой ценности жизни во всех ее проявлениях, здоровья своего и других людей; экологическое сознание; воспитание любви к природе;</w:t>
      </w:r>
    </w:p>
    <w:p w:rsidR="00DC3CF1" w:rsidRPr="004E6916" w:rsidRDefault="00DC3CF1" w:rsidP="00DC3CF1">
      <w:pPr>
        <w:numPr>
          <w:ilvl w:val="0"/>
          <w:numId w:val="4"/>
        </w:numPr>
        <w:tabs>
          <w:tab w:val="clear" w:pos="7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b/>
          <w:bCs/>
          <w:sz w:val="24"/>
          <w:szCs w:val="24"/>
        </w:rPr>
        <w:t>развитие</w:t>
      </w:r>
      <w:r w:rsidRPr="004E6916">
        <w:rPr>
          <w:rFonts w:ascii="Times New Roman" w:hAnsi="Times New Roman" w:cs="Times New Roman"/>
          <w:sz w:val="24"/>
          <w:szCs w:val="24"/>
        </w:rPr>
        <w:t xml:space="preserve"> познавательных мотивов, направленных на получение нового знания о живой природе; познавательных качеств личности, связанных с усвоением основ научных знаний, овладением методами исследования природы, формированием интеллектуальных умений;</w:t>
      </w:r>
    </w:p>
    <w:p w:rsidR="00DC3CF1" w:rsidRPr="004E6916" w:rsidRDefault="00DC3CF1" w:rsidP="00DC3CF1">
      <w:pPr>
        <w:numPr>
          <w:ilvl w:val="0"/>
          <w:numId w:val="4"/>
        </w:numPr>
        <w:tabs>
          <w:tab w:val="clear" w:pos="7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b/>
          <w:bCs/>
          <w:sz w:val="24"/>
          <w:szCs w:val="24"/>
        </w:rPr>
        <w:t>овладение</w:t>
      </w:r>
      <w:r w:rsidRPr="004E6916">
        <w:rPr>
          <w:rFonts w:ascii="Times New Roman" w:hAnsi="Times New Roman" w:cs="Times New Roman"/>
          <w:sz w:val="24"/>
          <w:szCs w:val="24"/>
        </w:rPr>
        <w:t xml:space="preserve"> ключевыми компетентностями: учебно-познавательными, информационными, ценностно- смысловыми, коммуникативными.</w:t>
      </w:r>
    </w:p>
    <w:p w:rsidR="00DC3CF1" w:rsidRPr="004E6916" w:rsidRDefault="00DC3CF1" w:rsidP="00DC3CF1">
      <w:pPr>
        <w:numPr>
          <w:ilvl w:val="0"/>
          <w:numId w:val="4"/>
        </w:numPr>
        <w:tabs>
          <w:tab w:val="clear" w:pos="7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b/>
          <w:sz w:val="24"/>
          <w:szCs w:val="24"/>
        </w:rPr>
        <w:t xml:space="preserve">формирование </w:t>
      </w:r>
      <w:r w:rsidRPr="004E6916">
        <w:rPr>
          <w:rFonts w:ascii="Times New Roman" w:hAnsi="Times New Roman" w:cs="Times New Roman"/>
          <w:sz w:val="24"/>
          <w:szCs w:val="24"/>
        </w:rPr>
        <w:t>у учащихся познавательной культуры, осваиваемой в процессе познавательной деятельности, и эстетической культуры как способности к эмоционально-ценностному отношению к объектам живой природы.</w:t>
      </w:r>
    </w:p>
    <w:p w:rsidR="00DC3CF1" w:rsidRPr="004E6916" w:rsidRDefault="00DC3CF1" w:rsidP="00DC3CF1">
      <w:pPr>
        <w:tabs>
          <w:tab w:val="num" w:pos="0"/>
        </w:tabs>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Цели обучения:</w:t>
      </w:r>
    </w:p>
    <w:p w:rsidR="00DC3CF1" w:rsidRPr="004E6916" w:rsidRDefault="00DC3CF1" w:rsidP="00DC3CF1">
      <w:pPr>
        <w:pStyle w:val="a3"/>
        <w:numPr>
          <w:ilvl w:val="0"/>
          <w:numId w:val="1"/>
        </w:numPr>
        <w:tabs>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Освоение знаний о живой природе; о строении, жизнедеятельности и средообразующей роли живых организмов; о роли биологической науки в практической деятельности людей, методах познания живой природы;</w:t>
      </w:r>
    </w:p>
    <w:p w:rsidR="00DC3CF1" w:rsidRPr="004E6916" w:rsidRDefault="00DC3CF1" w:rsidP="00DC3CF1">
      <w:pPr>
        <w:pStyle w:val="a3"/>
        <w:numPr>
          <w:ilvl w:val="0"/>
          <w:numId w:val="1"/>
        </w:numPr>
        <w:tabs>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lastRenderedPageBreak/>
        <w:t>Овладение умениями применять биологические знания для объяснения процессов и явлений живой природы: работать с биологическими приборами, инструментами, справочниками; проводить наблюдения за биологическими объектами;</w:t>
      </w:r>
    </w:p>
    <w:p w:rsidR="00DC3CF1" w:rsidRPr="004E6916" w:rsidRDefault="00DC3CF1" w:rsidP="00DC3CF1">
      <w:pPr>
        <w:pStyle w:val="a3"/>
        <w:numPr>
          <w:ilvl w:val="0"/>
          <w:numId w:val="1"/>
        </w:numPr>
        <w:tabs>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Развитие познавательных интересов, интеллектуальных и творческих способностей в процессе наблюдений за живыми организмами, биологических экспериментов, работы с различными источниками информации;</w:t>
      </w:r>
    </w:p>
    <w:p w:rsidR="00DC3CF1" w:rsidRPr="004E6916" w:rsidRDefault="00DC3CF1" w:rsidP="00DC3CF1">
      <w:pPr>
        <w:pStyle w:val="a3"/>
        <w:numPr>
          <w:ilvl w:val="0"/>
          <w:numId w:val="1"/>
        </w:numPr>
        <w:tabs>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Воспитание позитивного ценностного отношения к живой природе, собственному здоровью и здоровью других людей; культуры поведения в природе;</w:t>
      </w:r>
    </w:p>
    <w:p w:rsidR="00DC3CF1" w:rsidRPr="004E6916" w:rsidRDefault="00DC3CF1" w:rsidP="00DC3CF1">
      <w:pPr>
        <w:pStyle w:val="a3"/>
        <w:numPr>
          <w:ilvl w:val="0"/>
          <w:numId w:val="1"/>
        </w:numPr>
        <w:tabs>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Использование приобретенных знаний и умений в повседневной жизни для ухода за растениями, домашними животными, заботы о собственном здоровье, оказания первой помощи себе и окружающим; для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и норм здорового образа жизни, для профилактики заболеваний, травматизма и стрессов.</w:t>
      </w:r>
    </w:p>
    <w:p w:rsidR="00DC3CF1" w:rsidRPr="004E6916" w:rsidRDefault="00DC3CF1" w:rsidP="00DC3CF1">
      <w:pPr>
        <w:tabs>
          <w:tab w:val="num" w:pos="0"/>
        </w:tabs>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Задачи обучения:</w:t>
      </w:r>
    </w:p>
    <w:p w:rsidR="00DC3CF1" w:rsidRPr="004E6916" w:rsidRDefault="00DC3CF1" w:rsidP="00DC3CF1">
      <w:pPr>
        <w:pStyle w:val="a3"/>
        <w:numPr>
          <w:ilvl w:val="0"/>
          <w:numId w:val="2"/>
        </w:numPr>
        <w:tabs>
          <w:tab w:val="num" w:pos="0"/>
        </w:tabs>
        <w:spacing w:after="0"/>
        <w:ind w:left="0" w:firstLine="567"/>
        <w:jc w:val="both"/>
        <w:rPr>
          <w:rFonts w:ascii="Times New Roman" w:hAnsi="Times New Roman" w:cs="Times New Roman"/>
          <w:b/>
          <w:sz w:val="24"/>
          <w:szCs w:val="24"/>
        </w:rPr>
      </w:pPr>
      <w:r w:rsidRPr="004E6916">
        <w:rPr>
          <w:rFonts w:ascii="Times New Roman" w:hAnsi="Times New Roman" w:cs="Times New Roman"/>
          <w:sz w:val="24"/>
          <w:szCs w:val="24"/>
        </w:rPr>
        <w:t>Формирование целостной научной картины мира;</w:t>
      </w:r>
    </w:p>
    <w:p w:rsidR="00DC3CF1" w:rsidRPr="004E6916" w:rsidRDefault="00DC3CF1" w:rsidP="00DC3CF1">
      <w:pPr>
        <w:pStyle w:val="a3"/>
        <w:numPr>
          <w:ilvl w:val="0"/>
          <w:numId w:val="2"/>
        </w:numPr>
        <w:tabs>
          <w:tab w:val="num" w:pos="0"/>
        </w:tabs>
        <w:spacing w:after="0"/>
        <w:ind w:left="0" w:firstLine="567"/>
        <w:jc w:val="both"/>
        <w:rPr>
          <w:rFonts w:ascii="Times New Roman" w:hAnsi="Times New Roman" w:cs="Times New Roman"/>
          <w:b/>
          <w:sz w:val="24"/>
          <w:szCs w:val="24"/>
        </w:rPr>
      </w:pPr>
      <w:r w:rsidRPr="004E6916">
        <w:rPr>
          <w:rFonts w:ascii="Times New Roman" w:hAnsi="Times New Roman" w:cs="Times New Roman"/>
          <w:sz w:val="24"/>
          <w:szCs w:val="24"/>
        </w:rPr>
        <w:t>Понимание возрастающей роли естественных наук и научных исследований в современном мире;</w:t>
      </w:r>
    </w:p>
    <w:p w:rsidR="00DC3CF1" w:rsidRPr="004E6916" w:rsidRDefault="00DC3CF1" w:rsidP="00DC3CF1">
      <w:pPr>
        <w:pStyle w:val="a3"/>
        <w:numPr>
          <w:ilvl w:val="0"/>
          <w:numId w:val="2"/>
        </w:numPr>
        <w:tabs>
          <w:tab w:val="num" w:pos="0"/>
        </w:tabs>
        <w:spacing w:after="0"/>
        <w:ind w:left="0" w:firstLine="567"/>
        <w:jc w:val="both"/>
        <w:rPr>
          <w:rFonts w:ascii="Times New Roman" w:hAnsi="Times New Roman" w:cs="Times New Roman"/>
          <w:b/>
          <w:sz w:val="24"/>
          <w:szCs w:val="24"/>
        </w:rPr>
      </w:pPr>
      <w:r w:rsidRPr="004E6916">
        <w:rPr>
          <w:rFonts w:ascii="Times New Roman" w:hAnsi="Times New Roman" w:cs="Times New Roman"/>
          <w:sz w:val="24"/>
          <w:szCs w:val="24"/>
        </w:rPr>
        <w:t>Овладение научным подходом к решению различных задач;</w:t>
      </w:r>
    </w:p>
    <w:p w:rsidR="00DC3CF1" w:rsidRPr="004E6916" w:rsidRDefault="00DC3CF1" w:rsidP="00DC3CF1">
      <w:pPr>
        <w:pStyle w:val="a3"/>
        <w:numPr>
          <w:ilvl w:val="0"/>
          <w:numId w:val="2"/>
        </w:numPr>
        <w:tabs>
          <w:tab w:val="num" w:pos="0"/>
        </w:tabs>
        <w:spacing w:after="0"/>
        <w:ind w:left="0" w:firstLine="567"/>
        <w:jc w:val="both"/>
        <w:rPr>
          <w:rFonts w:ascii="Times New Roman" w:hAnsi="Times New Roman" w:cs="Times New Roman"/>
          <w:b/>
          <w:sz w:val="24"/>
          <w:szCs w:val="24"/>
        </w:rPr>
      </w:pPr>
      <w:r w:rsidRPr="004E6916">
        <w:rPr>
          <w:rFonts w:ascii="Times New Roman" w:hAnsi="Times New Roman" w:cs="Times New Roman"/>
          <w:sz w:val="24"/>
          <w:szCs w:val="24"/>
        </w:rPr>
        <w:t>Овладение умениями формулировать гипотезы, конструировать, проводить эксперименты, оценивать полученные результаты.</w:t>
      </w:r>
    </w:p>
    <w:p w:rsidR="006B0854" w:rsidRPr="004E6916" w:rsidRDefault="006B0854" w:rsidP="00DC3CF1">
      <w:pPr>
        <w:tabs>
          <w:tab w:val="num" w:pos="0"/>
        </w:tabs>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 xml:space="preserve">Значение биологических знаний для современного человека трудно переоценить. Помимо мировоззренческого значения, адекватные представления о живой природе лежат в основе мероприятий по поддержанию здоровья человека, его без опасности и производственной деятельности в любой отрасли хозяйства. Поэтому главная цель российского образования заключается в повышении его качества и эффективности получения и практического использования знаний. Для решения этой важнейшей задачи был принят новый государственный образовательный стандарт общего образования. В настоящее время базовое биологическое образование в основной школе должно обеспечить выпускникам высокую биологическую, экологическую и природоохранительную грамотность, компетентность в обсуждении и решении целого круга вопросов, связанных с живой природой. Решить эту задачу можно на основе преемственного развития знаний в области основных биологических законов, теорий и идей, обеспечивающих фундамент для практической деятельности учащихся, формирования их научного мировоззрения. Курс для учащихся 5 класса реализуют следующие </w:t>
      </w:r>
      <w:r w:rsidRPr="004E6916">
        <w:rPr>
          <w:rFonts w:ascii="Times New Roman" w:hAnsi="Times New Roman" w:cs="Times New Roman"/>
          <w:b/>
          <w:sz w:val="24"/>
          <w:szCs w:val="24"/>
        </w:rPr>
        <w:t>цели:</w:t>
      </w:r>
    </w:p>
    <w:p w:rsidR="006B0854" w:rsidRPr="004E6916" w:rsidRDefault="006B0854" w:rsidP="00DC3CF1">
      <w:pPr>
        <w:spacing w:after="0"/>
        <w:jc w:val="both"/>
        <w:rPr>
          <w:rFonts w:ascii="Times New Roman" w:hAnsi="Times New Roman" w:cs="Times New Roman"/>
          <w:sz w:val="24"/>
          <w:szCs w:val="24"/>
        </w:rPr>
      </w:pPr>
      <w:r w:rsidRPr="004E6916">
        <w:rPr>
          <w:rFonts w:ascii="Times New Roman" w:hAnsi="Times New Roman" w:cs="Times New Roman"/>
          <w:sz w:val="24"/>
          <w:szCs w:val="24"/>
        </w:rPr>
        <w:t>— систематизация знаний об объектах живой и неживой природы, их взаимосвязях, полученных в процессе изучения предмета «Окружающий мир. 1—4 классы»;</w:t>
      </w:r>
    </w:p>
    <w:p w:rsidR="006B0854" w:rsidRPr="004E6916" w:rsidRDefault="006B0854" w:rsidP="00DC3CF1">
      <w:pPr>
        <w:spacing w:after="0"/>
        <w:jc w:val="both"/>
        <w:rPr>
          <w:rFonts w:ascii="Times New Roman" w:hAnsi="Times New Roman" w:cs="Times New Roman"/>
          <w:sz w:val="24"/>
          <w:szCs w:val="24"/>
        </w:rPr>
      </w:pPr>
      <w:r w:rsidRPr="004E6916">
        <w:rPr>
          <w:rFonts w:ascii="Times New Roman" w:hAnsi="Times New Roman" w:cs="Times New Roman"/>
          <w:sz w:val="24"/>
          <w:szCs w:val="24"/>
        </w:rPr>
        <w:t>— развитие познавательных интересов, интеллектуальных и творческих способностей учащихся;</w:t>
      </w:r>
    </w:p>
    <w:p w:rsidR="006B0854" w:rsidRPr="004E6916" w:rsidRDefault="006B0854" w:rsidP="00DC3CF1">
      <w:pPr>
        <w:spacing w:after="0"/>
        <w:jc w:val="both"/>
        <w:rPr>
          <w:rFonts w:ascii="Times New Roman" w:hAnsi="Times New Roman" w:cs="Times New Roman"/>
          <w:sz w:val="24"/>
          <w:szCs w:val="24"/>
        </w:rPr>
      </w:pPr>
      <w:r w:rsidRPr="004E6916">
        <w:rPr>
          <w:rFonts w:ascii="Times New Roman" w:hAnsi="Times New Roman" w:cs="Times New Roman"/>
          <w:sz w:val="24"/>
          <w:szCs w:val="24"/>
        </w:rPr>
        <w:t>— формирование первичных умений, связанных с выполнением практических и лабораторных работ;</w:t>
      </w:r>
    </w:p>
    <w:p w:rsidR="006B0854" w:rsidRPr="004E6916" w:rsidRDefault="006B0854" w:rsidP="00DC3CF1">
      <w:pPr>
        <w:spacing w:after="0"/>
        <w:jc w:val="both"/>
        <w:rPr>
          <w:rFonts w:ascii="Times New Roman" w:hAnsi="Times New Roman" w:cs="Times New Roman"/>
          <w:sz w:val="24"/>
          <w:szCs w:val="24"/>
        </w:rPr>
      </w:pPr>
      <w:r w:rsidRPr="004E6916">
        <w:rPr>
          <w:rFonts w:ascii="Times New Roman" w:hAnsi="Times New Roman" w:cs="Times New Roman"/>
          <w:sz w:val="24"/>
          <w:szCs w:val="24"/>
        </w:rPr>
        <w:t xml:space="preserve">— воспитание ответственного и бережного отношения к окружающей природе, </w:t>
      </w:r>
    </w:p>
    <w:p w:rsidR="006B0854" w:rsidRDefault="006B0854" w:rsidP="00DC3CF1">
      <w:pPr>
        <w:spacing w:after="0"/>
        <w:jc w:val="both"/>
        <w:rPr>
          <w:rFonts w:ascii="Times New Roman" w:hAnsi="Times New Roman" w:cs="Times New Roman"/>
          <w:sz w:val="24"/>
          <w:szCs w:val="24"/>
        </w:rPr>
      </w:pPr>
      <w:r w:rsidRPr="004E6916">
        <w:rPr>
          <w:rFonts w:ascii="Times New Roman" w:hAnsi="Times New Roman" w:cs="Times New Roman"/>
          <w:sz w:val="24"/>
          <w:szCs w:val="24"/>
        </w:rPr>
        <w:t>— формирование экологического мышления и основ гиг</w:t>
      </w:r>
      <w:r w:rsidR="00DC3CF1">
        <w:rPr>
          <w:rFonts w:ascii="Times New Roman" w:hAnsi="Times New Roman" w:cs="Times New Roman"/>
          <w:sz w:val="24"/>
          <w:szCs w:val="24"/>
        </w:rPr>
        <w:t xml:space="preserve">иенических навыков. </w:t>
      </w:r>
      <w:r w:rsidRPr="004E6916">
        <w:rPr>
          <w:rFonts w:ascii="Times New Roman" w:hAnsi="Times New Roman" w:cs="Times New Roman"/>
          <w:sz w:val="24"/>
          <w:szCs w:val="24"/>
        </w:rPr>
        <w:t xml:space="preserve">Предлагаемый курс содержит системные знания. Преемственные связи между начальной, основной и старшей школой способствуют получению прочных знаний и формированию </w:t>
      </w:r>
      <w:r w:rsidRPr="004E6916">
        <w:rPr>
          <w:rFonts w:ascii="Times New Roman" w:hAnsi="Times New Roman" w:cs="Times New Roman"/>
          <w:sz w:val="24"/>
          <w:szCs w:val="24"/>
        </w:rPr>
        <w:lastRenderedPageBreak/>
        <w:t>целостного взгляда на мир. В основу данного курса положен системно-деятельностный подход. Программа предусматривает проведение демонстраций, наблюдений, лабораторных и практических работ. Это позволяет вовлечь учащихся в разнообразную учебную деятельность, способствует активному получению знаний. Заявленное в программе разнообразие лабораторных и практических работ предполагает вариативность выбора учителем конкретных тем работ и форм их проведения с учётом материального обеспечения школы, профиля класса и резерва времени.</w:t>
      </w:r>
    </w:p>
    <w:p w:rsidR="001534E6" w:rsidRPr="004E6916" w:rsidRDefault="001534E6" w:rsidP="001534E6">
      <w:pPr>
        <w:spacing w:after="0"/>
        <w:ind w:firstLine="708"/>
        <w:jc w:val="both"/>
        <w:rPr>
          <w:rFonts w:ascii="Times New Roman" w:hAnsi="Times New Roman" w:cs="Times New Roman"/>
          <w:sz w:val="24"/>
          <w:szCs w:val="24"/>
        </w:rPr>
      </w:pPr>
      <w:r w:rsidRPr="004E6916">
        <w:rPr>
          <w:rFonts w:ascii="Times New Roman" w:hAnsi="Times New Roman" w:cs="Times New Roman"/>
          <w:sz w:val="24"/>
          <w:szCs w:val="24"/>
        </w:rPr>
        <w:t>В содержание курса включены сведения из географии, химии и экологии. Данный курс имеет линейную структуру. В 5 классе происходит становление первичного фундамента биологических знаний. У учащихся формируется понятие «живой организм», которое в последующих классах конкретизируется на примерах живых организмов различных групп.</w:t>
      </w:r>
    </w:p>
    <w:p w:rsidR="001534E6" w:rsidRDefault="001534E6" w:rsidP="00DC3CF1">
      <w:pPr>
        <w:spacing w:after="0"/>
        <w:jc w:val="both"/>
        <w:rPr>
          <w:rFonts w:ascii="Times New Roman" w:hAnsi="Times New Roman" w:cs="Times New Roman"/>
          <w:sz w:val="24"/>
          <w:szCs w:val="24"/>
        </w:rPr>
      </w:pPr>
    </w:p>
    <w:p w:rsidR="001534E6" w:rsidRPr="004E6916" w:rsidRDefault="001534E6" w:rsidP="001534E6">
      <w:pPr>
        <w:jc w:val="center"/>
        <w:rPr>
          <w:rFonts w:ascii="Times New Roman" w:hAnsi="Times New Roman" w:cs="Times New Roman"/>
          <w:b/>
          <w:sz w:val="24"/>
          <w:szCs w:val="24"/>
        </w:rPr>
      </w:pPr>
      <w:r w:rsidRPr="004E6916">
        <w:rPr>
          <w:rFonts w:ascii="Times New Roman" w:hAnsi="Times New Roman" w:cs="Times New Roman"/>
          <w:b/>
          <w:sz w:val="24"/>
          <w:szCs w:val="24"/>
        </w:rPr>
        <w:t>Место предмета в учебном плане.</w:t>
      </w:r>
    </w:p>
    <w:p w:rsidR="001534E6" w:rsidRPr="004E6916" w:rsidRDefault="001534E6" w:rsidP="001534E6">
      <w:pPr>
        <w:jc w:val="both"/>
        <w:rPr>
          <w:rFonts w:ascii="Times New Roman" w:hAnsi="Times New Roman" w:cs="Times New Roman"/>
          <w:sz w:val="24"/>
          <w:szCs w:val="24"/>
        </w:rPr>
      </w:pPr>
      <w:r w:rsidRPr="004E6916">
        <w:rPr>
          <w:rFonts w:ascii="Times New Roman" w:hAnsi="Times New Roman" w:cs="Times New Roman"/>
          <w:sz w:val="24"/>
          <w:szCs w:val="24"/>
        </w:rPr>
        <w:t>В соответствии учебным планом курс «Биология» в 5 классе изучается 1 час в неделю</w:t>
      </w:r>
      <w:r>
        <w:rPr>
          <w:rFonts w:ascii="Times New Roman" w:hAnsi="Times New Roman" w:cs="Times New Roman"/>
          <w:sz w:val="24"/>
          <w:szCs w:val="24"/>
        </w:rPr>
        <w:t xml:space="preserve">. </w:t>
      </w:r>
      <w:r w:rsidRPr="004E6916">
        <w:rPr>
          <w:rFonts w:ascii="Times New Roman" w:hAnsi="Times New Roman" w:cs="Times New Roman"/>
          <w:sz w:val="24"/>
          <w:szCs w:val="24"/>
        </w:rPr>
        <w:t>На прохождение программного материала отводится 35 часов в год. Отбор форм организации обучения осуществляется с учетом естественнонаучного содержания. Большое внимание уделяется лабораторным и практическим работам, минимум которых определён в каждом разделе программы.</w:t>
      </w:r>
    </w:p>
    <w:p w:rsidR="001534E6" w:rsidRPr="004E6916" w:rsidRDefault="001534E6" w:rsidP="001534E6">
      <w:pPr>
        <w:pStyle w:val="a5"/>
        <w:spacing w:line="276" w:lineRule="auto"/>
        <w:jc w:val="both"/>
        <w:rPr>
          <w:rFonts w:ascii="Times New Roman" w:hAnsi="Times New Roman"/>
          <w:b/>
          <w:sz w:val="24"/>
          <w:szCs w:val="24"/>
        </w:rPr>
      </w:pPr>
      <w:r w:rsidRPr="004E6916">
        <w:rPr>
          <w:rFonts w:ascii="Times New Roman" w:hAnsi="Times New Roman"/>
          <w:b/>
          <w:sz w:val="24"/>
          <w:szCs w:val="24"/>
        </w:rPr>
        <w:t xml:space="preserve">В преподавании курса используются следующие </w:t>
      </w:r>
      <w:r w:rsidRPr="004E6916">
        <w:rPr>
          <w:rFonts w:ascii="Times New Roman" w:hAnsi="Times New Roman"/>
          <w:b/>
          <w:i/>
          <w:sz w:val="24"/>
          <w:szCs w:val="24"/>
        </w:rPr>
        <w:t>формы работы</w:t>
      </w:r>
      <w:r w:rsidRPr="004E6916">
        <w:rPr>
          <w:rFonts w:ascii="Times New Roman" w:hAnsi="Times New Roman"/>
          <w:b/>
          <w:sz w:val="24"/>
          <w:szCs w:val="24"/>
        </w:rPr>
        <w:t xml:space="preserve"> с учащимися:</w:t>
      </w:r>
    </w:p>
    <w:p w:rsidR="001534E6" w:rsidRPr="004E6916" w:rsidRDefault="001534E6" w:rsidP="001123A8">
      <w:pPr>
        <w:pStyle w:val="a5"/>
        <w:numPr>
          <w:ilvl w:val="0"/>
          <w:numId w:val="26"/>
        </w:numPr>
        <w:spacing w:line="276" w:lineRule="auto"/>
        <w:jc w:val="both"/>
        <w:rPr>
          <w:rFonts w:ascii="Times New Roman" w:hAnsi="Times New Roman"/>
          <w:sz w:val="24"/>
          <w:szCs w:val="24"/>
        </w:rPr>
      </w:pPr>
      <w:r w:rsidRPr="004E6916">
        <w:rPr>
          <w:rFonts w:ascii="Times New Roman" w:hAnsi="Times New Roman"/>
          <w:sz w:val="24"/>
          <w:szCs w:val="24"/>
        </w:rPr>
        <w:t>работа в малых группах;</w:t>
      </w:r>
    </w:p>
    <w:p w:rsidR="001534E6" w:rsidRPr="004E6916" w:rsidRDefault="001534E6" w:rsidP="001123A8">
      <w:pPr>
        <w:pStyle w:val="a5"/>
        <w:numPr>
          <w:ilvl w:val="0"/>
          <w:numId w:val="26"/>
        </w:numPr>
        <w:spacing w:line="276" w:lineRule="auto"/>
        <w:jc w:val="both"/>
        <w:rPr>
          <w:rFonts w:ascii="Times New Roman" w:hAnsi="Times New Roman"/>
          <w:sz w:val="24"/>
          <w:szCs w:val="24"/>
        </w:rPr>
      </w:pPr>
      <w:r w:rsidRPr="004E6916">
        <w:rPr>
          <w:rFonts w:ascii="Times New Roman" w:hAnsi="Times New Roman"/>
          <w:sz w:val="24"/>
          <w:szCs w:val="24"/>
        </w:rPr>
        <w:t>проектная работа;</w:t>
      </w:r>
    </w:p>
    <w:p w:rsidR="001534E6" w:rsidRPr="004E6916" w:rsidRDefault="001534E6" w:rsidP="001123A8">
      <w:pPr>
        <w:pStyle w:val="a5"/>
        <w:numPr>
          <w:ilvl w:val="0"/>
          <w:numId w:val="26"/>
        </w:numPr>
        <w:spacing w:line="276" w:lineRule="auto"/>
        <w:jc w:val="both"/>
        <w:rPr>
          <w:rFonts w:ascii="Times New Roman" w:hAnsi="Times New Roman"/>
          <w:sz w:val="24"/>
          <w:szCs w:val="24"/>
        </w:rPr>
      </w:pPr>
      <w:r w:rsidRPr="004E6916">
        <w:rPr>
          <w:rFonts w:ascii="Times New Roman" w:hAnsi="Times New Roman"/>
          <w:sz w:val="24"/>
          <w:szCs w:val="24"/>
        </w:rPr>
        <w:t>подготовка рефератов;</w:t>
      </w:r>
    </w:p>
    <w:p w:rsidR="001534E6" w:rsidRPr="004E6916" w:rsidRDefault="001534E6" w:rsidP="001123A8">
      <w:pPr>
        <w:pStyle w:val="a5"/>
        <w:numPr>
          <w:ilvl w:val="0"/>
          <w:numId w:val="26"/>
        </w:numPr>
        <w:spacing w:line="276" w:lineRule="auto"/>
        <w:jc w:val="both"/>
        <w:rPr>
          <w:rFonts w:ascii="Times New Roman" w:hAnsi="Times New Roman"/>
          <w:sz w:val="24"/>
          <w:szCs w:val="24"/>
        </w:rPr>
      </w:pPr>
      <w:r w:rsidRPr="004E6916">
        <w:rPr>
          <w:rFonts w:ascii="Times New Roman" w:hAnsi="Times New Roman"/>
          <w:sz w:val="24"/>
          <w:szCs w:val="24"/>
        </w:rPr>
        <w:t>исследовательская деятельность;</w:t>
      </w:r>
    </w:p>
    <w:p w:rsidR="001534E6" w:rsidRPr="004E6916" w:rsidRDefault="001534E6" w:rsidP="001123A8">
      <w:pPr>
        <w:pStyle w:val="a5"/>
        <w:numPr>
          <w:ilvl w:val="0"/>
          <w:numId w:val="26"/>
        </w:numPr>
        <w:spacing w:line="276" w:lineRule="auto"/>
        <w:jc w:val="both"/>
        <w:rPr>
          <w:rFonts w:ascii="Times New Roman" w:hAnsi="Times New Roman"/>
          <w:sz w:val="24"/>
          <w:szCs w:val="24"/>
        </w:rPr>
      </w:pPr>
      <w:r w:rsidRPr="004E6916">
        <w:rPr>
          <w:rFonts w:ascii="Times New Roman" w:hAnsi="Times New Roman"/>
          <w:sz w:val="24"/>
          <w:szCs w:val="24"/>
        </w:rPr>
        <w:t>информационно-поисковая деятельность;</w:t>
      </w:r>
    </w:p>
    <w:p w:rsidR="001534E6" w:rsidRPr="004E6916" w:rsidRDefault="001534E6" w:rsidP="001123A8">
      <w:pPr>
        <w:pStyle w:val="a5"/>
        <w:numPr>
          <w:ilvl w:val="0"/>
          <w:numId w:val="26"/>
        </w:numPr>
        <w:spacing w:line="276" w:lineRule="auto"/>
        <w:jc w:val="both"/>
        <w:rPr>
          <w:rFonts w:ascii="Times New Roman" w:hAnsi="Times New Roman"/>
          <w:sz w:val="24"/>
          <w:szCs w:val="24"/>
        </w:rPr>
      </w:pPr>
      <w:r w:rsidRPr="004E6916">
        <w:rPr>
          <w:rFonts w:ascii="Times New Roman" w:hAnsi="Times New Roman"/>
          <w:sz w:val="24"/>
          <w:szCs w:val="24"/>
        </w:rPr>
        <w:t>выполнение практических и лабораторных работ.</w:t>
      </w:r>
    </w:p>
    <w:p w:rsidR="001534E6" w:rsidRPr="004E6916" w:rsidRDefault="001534E6" w:rsidP="001534E6">
      <w:pPr>
        <w:pStyle w:val="a5"/>
        <w:spacing w:line="276" w:lineRule="auto"/>
        <w:jc w:val="both"/>
        <w:rPr>
          <w:rFonts w:ascii="Times New Roman" w:hAnsi="Times New Roman"/>
          <w:sz w:val="24"/>
          <w:szCs w:val="24"/>
        </w:rPr>
      </w:pPr>
      <w:r w:rsidRPr="004E6916">
        <w:rPr>
          <w:rFonts w:ascii="Times New Roman" w:hAnsi="Times New Roman"/>
          <w:sz w:val="24"/>
          <w:szCs w:val="24"/>
        </w:rPr>
        <w:t>Рабочая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приоритетными для учебного предмета являются:</w:t>
      </w:r>
    </w:p>
    <w:p w:rsidR="001534E6" w:rsidRPr="004E6916" w:rsidRDefault="001534E6" w:rsidP="001123A8">
      <w:pPr>
        <w:pStyle w:val="a5"/>
        <w:numPr>
          <w:ilvl w:val="0"/>
          <w:numId w:val="24"/>
        </w:numPr>
        <w:spacing w:line="276" w:lineRule="auto"/>
        <w:jc w:val="both"/>
        <w:rPr>
          <w:rFonts w:ascii="Times New Roman" w:hAnsi="Times New Roman"/>
          <w:sz w:val="24"/>
          <w:szCs w:val="24"/>
        </w:rPr>
      </w:pPr>
      <w:r w:rsidRPr="004E6916">
        <w:rPr>
          <w:rFonts w:ascii="Times New Roman" w:hAnsi="Times New Roman"/>
          <w:sz w:val="24"/>
          <w:szCs w:val="24"/>
        </w:rPr>
        <w:t>приемы элементарной исследовательской деятельности;</w:t>
      </w:r>
    </w:p>
    <w:p w:rsidR="001534E6" w:rsidRPr="004E6916" w:rsidRDefault="001534E6" w:rsidP="001123A8">
      <w:pPr>
        <w:pStyle w:val="a5"/>
        <w:numPr>
          <w:ilvl w:val="0"/>
          <w:numId w:val="24"/>
        </w:numPr>
        <w:spacing w:line="276" w:lineRule="auto"/>
        <w:jc w:val="both"/>
        <w:rPr>
          <w:rFonts w:ascii="Times New Roman" w:hAnsi="Times New Roman"/>
          <w:sz w:val="24"/>
          <w:szCs w:val="24"/>
        </w:rPr>
      </w:pPr>
      <w:r w:rsidRPr="004E6916">
        <w:rPr>
          <w:rFonts w:ascii="Times New Roman" w:hAnsi="Times New Roman"/>
          <w:sz w:val="24"/>
          <w:szCs w:val="24"/>
        </w:rPr>
        <w:t>способы работы с естественнонаучной информацией;</w:t>
      </w:r>
    </w:p>
    <w:p w:rsidR="001534E6" w:rsidRPr="004E6916" w:rsidRDefault="001534E6" w:rsidP="001123A8">
      <w:pPr>
        <w:pStyle w:val="a5"/>
        <w:numPr>
          <w:ilvl w:val="0"/>
          <w:numId w:val="24"/>
        </w:numPr>
        <w:spacing w:line="276" w:lineRule="auto"/>
        <w:jc w:val="both"/>
        <w:rPr>
          <w:rFonts w:ascii="Times New Roman" w:hAnsi="Times New Roman"/>
          <w:sz w:val="24"/>
          <w:szCs w:val="24"/>
        </w:rPr>
      </w:pPr>
      <w:r w:rsidRPr="004E6916">
        <w:rPr>
          <w:rFonts w:ascii="Times New Roman" w:hAnsi="Times New Roman"/>
          <w:sz w:val="24"/>
          <w:szCs w:val="24"/>
        </w:rPr>
        <w:t>коммуникативные умения;</w:t>
      </w:r>
    </w:p>
    <w:p w:rsidR="001534E6" w:rsidRPr="004E6916" w:rsidRDefault="001534E6" w:rsidP="001123A8">
      <w:pPr>
        <w:pStyle w:val="a5"/>
        <w:numPr>
          <w:ilvl w:val="0"/>
          <w:numId w:val="24"/>
        </w:numPr>
        <w:spacing w:line="276" w:lineRule="auto"/>
        <w:jc w:val="both"/>
        <w:rPr>
          <w:rFonts w:ascii="Times New Roman" w:hAnsi="Times New Roman"/>
          <w:sz w:val="24"/>
          <w:szCs w:val="24"/>
        </w:rPr>
      </w:pPr>
      <w:r w:rsidRPr="004E6916">
        <w:rPr>
          <w:rFonts w:ascii="Times New Roman" w:hAnsi="Times New Roman"/>
          <w:sz w:val="24"/>
          <w:szCs w:val="24"/>
        </w:rPr>
        <w:t>способы самоорганизации учебной деятельности.</w:t>
      </w:r>
    </w:p>
    <w:p w:rsidR="001534E6" w:rsidRPr="004E6916" w:rsidRDefault="001534E6" w:rsidP="001534E6">
      <w:pPr>
        <w:pStyle w:val="a5"/>
        <w:spacing w:line="276" w:lineRule="auto"/>
        <w:jc w:val="both"/>
        <w:rPr>
          <w:rFonts w:ascii="Times New Roman" w:hAnsi="Times New Roman"/>
          <w:b/>
          <w:sz w:val="24"/>
          <w:szCs w:val="24"/>
        </w:rPr>
      </w:pPr>
      <w:r w:rsidRPr="004E6916">
        <w:rPr>
          <w:rFonts w:ascii="Times New Roman" w:hAnsi="Times New Roman"/>
          <w:b/>
          <w:sz w:val="24"/>
          <w:szCs w:val="24"/>
        </w:rPr>
        <w:t xml:space="preserve">Важными </w:t>
      </w:r>
      <w:r w:rsidRPr="004E6916">
        <w:rPr>
          <w:rFonts w:ascii="Times New Roman" w:hAnsi="Times New Roman"/>
          <w:b/>
          <w:i/>
          <w:sz w:val="24"/>
          <w:szCs w:val="24"/>
        </w:rPr>
        <w:t>формами деятельности</w:t>
      </w:r>
      <w:r w:rsidRPr="004E6916">
        <w:rPr>
          <w:rFonts w:ascii="Times New Roman" w:hAnsi="Times New Roman"/>
          <w:b/>
          <w:sz w:val="24"/>
          <w:szCs w:val="24"/>
        </w:rPr>
        <w:t xml:space="preserve"> учащихся являются:</w:t>
      </w:r>
    </w:p>
    <w:p w:rsidR="001534E6" w:rsidRPr="004E6916" w:rsidRDefault="001534E6" w:rsidP="001123A8">
      <w:pPr>
        <w:pStyle w:val="a5"/>
        <w:numPr>
          <w:ilvl w:val="0"/>
          <w:numId w:val="25"/>
        </w:numPr>
        <w:spacing w:line="276" w:lineRule="auto"/>
        <w:jc w:val="both"/>
        <w:rPr>
          <w:rFonts w:ascii="Times New Roman" w:hAnsi="Times New Roman"/>
          <w:sz w:val="24"/>
          <w:szCs w:val="24"/>
        </w:rPr>
      </w:pPr>
      <w:r w:rsidRPr="004E6916">
        <w:rPr>
          <w:rFonts w:ascii="Times New Roman" w:hAnsi="Times New Roman"/>
          <w:sz w:val="24"/>
          <w:szCs w:val="24"/>
        </w:rPr>
        <w:lastRenderedPageBreak/>
        <w:t>практическая деятельность учащихся по проведению наблюдений, постановке опытов, учету природных объектов, описанию экологических последствий при использовании и преобразовании окружающей среды;</w:t>
      </w:r>
    </w:p>
    <w:p w:rsidR="001534E6" w:rsidRPr="004E6916" w:rsidRDefault="001534E6" w:rsidP="001123A8">
      <w:pPr>
        <w:pStyle w:val="a5"/>
        <w:numPr>
          <w:ilvl w:val="0"/>
          <w:numId w:val="25"/>
        </w:numPr>
        <w:spacing w:line="276" w:lineRule="auto"/>
        <w:jc w:val="both"/>
        <w:rPr>
          <w:rFonts w:ascii="Times New Roman" w:hAnsi="Times New Roman"/>
          <w:sz w:val="24"/>
          <w:szCs w:val="24"/>
        </w:rPr>
      </w:pPr>
      <w:r w:rsidRPr="004E6916">
        <w:rPr>
          <w:rFonts w:ascii="Times New Roman" w:hAnsi="Times New Roman"/>
          <w:sz w:val="24"/>
          <w:szCs w:val="24"/>
        </w:rPr>
        <w:t>развитие практических умений в работе с дополнительными источниками информации: справочниками, энциклопедиями, словарями, научно-популярной литературой для  младшего подросткового возраста, ресурсами интернета.</w:t>
      </w:r>
    </w:p>
    <w:p w:rsidR="001534E6" w:rsidRPr="004E6916" w:rsidRDefault="001534E6" w:rsidP="001534E6">
      <w:pPr>
        <w:pStyle w:val="a5"/>
        <w:spacing w:line="276" w:lineRule="auto"/>
        <w:jc w:val="both"/>
        <w:rPr>
          <w:rFonts w:ascii="Times New Roman" w:hAnsi="Times New Roman"/>
          <w:sz w:val="24"/>
          <w:szCs w:val="24"/>
        </w:rPr>
      </w:pPr>
      <w:r w:rsidRPr="004E6916">
        <w:rPr>
          <w:rFonts w:ascii="Times New Roman" w:hAnsi="Times New Roman"/>
          <w:b/>
          <w:i/>
          <w:sz w:val="24"/>
          <w:szCs w:val="24"/>
        </w:rPr>
        <w:t>Формы контроля знаний</w:t>
      </w:r>
      <w:r w:rsidRPr="004E6916">
        <w:rPr>
          <w:rFonts w:ascii="Times New Roman" w:hAnsi="Times New Roman"/>
          <w:sz w:val="24"/>
          <w:szCs w:val="24"/>
        </w:rPr>
        <w:t>:</w:t>
      </w:r>
    </w:p>
    <w:p w:rsidR="001534E6" w:rsidRPr="004E6916" w:rsidRDefault="001534E6" w:rsidP="001123A8">
      <w:pPr>
        <w:pStyle w:val="a5"/>
        <w:numPr>
          <w:ilvl w:val="0"/>
          <w:numId w:val="29"/>
        </w:numPr>
        <w:spacing w:line="276" w:lineRule="auto"/>
        <w:jc w:val="both"/>
        <w:rPr>
          <w:rFonts w:ascii="Times New Roman" w:hAnsi="Times New Roman"/>
          <w:sz w:val="24"/>
          <w:szCs w:val="24"/>
        </w:rPr>
      </w:pPr>
      <w:r w:rsidRPr="004E6916">
        <w:rPr>
          <w:rFonts w:ascii="Times New Roman" w:hAnsi="Times New Roman"/>
          <w:sz w:val="24"/>
          <w:szCs w:val="24"/>
        </w:rPr>
        <w:t>Срезовые и итоговые тестовые самостоятельные работы;</w:t>
      </w:r>
    </w:p>
    <w:p w:rsidR="001534E6" w:rsidRPr="004E6916" w:rsidRDefault="001534E6" w:rsidP="001123A8">
      <w:pPr>
        <w:pStyle w:val="a5"/>
        <w:numPr>
          <w:ilvl w:val="0"/>
          <w:numId w:val="29"/>
        </w:numPr>
        <w:spacing w:line="276" w:lineRule="auto"/>
        <w:jc w:val="both"/>
        <w:rPr>
          <w:rFonts w:ascii="Times New Roman" w:hAnsi="Times New Roman"/>
          <w:sz w:val="24"/>
          <w:szCs w:val="24"/>
        </w:rPr>
      </w:pPr>
      <w:r w:rsidRPr="004E6916">
        <w:rPr>
          <w:rFonts w:ascii="Times New Roman" w:hAnsi="Times New Roman"/>
          <w:sz w:val="24"/>
          <w:szCs w:val="24"/>
        </w:rPr>
        <w:t>Фронтальный и индивидуальный опрос;</w:t>
      </w:r>
    </w:p>
    <w:p w:rsidR="001534E6" w:rsidRPr="004E6916" w:rsidRDefault="001534E6" w:rsidP="001123A8">
      <w:pPr>
        <w:pStyle w:val="a5"/>
        <w:numPr>
          <w:ilvl w:val="0"/>
          <w:numId w:val="29"/>
        </w:numPr>
        <w:spacing w:line="276" w:lineRule="auto"/>
        <w:jc w:val="both"/>
        <w:rPr>
          <w:rFonts w:ascii="Times New Roman" w:hAnsi="Times New Roman"/>
          <w:sz w:val="24"/>
          <w:szCs w:val="24"/>
        </w:rPr>
      </w:pPr>
      <w:r w:rsidRPr="004E6916">
        <w:rPr>
          <w:rFonts w:ascii="Times New Roman" w:hAnsi="Times New Roman"/>
          <w:sz w:val="24"/>
          <w:szCs w:val="24"/>
        </w:rPr>
        <w:t>Отчеты по практическим и лабораторным работам;</w:t>
      </w:r>
    </w:p>
    <w:p w:rsidR="001534E6" w:rsidRPr="004E6916" w:rsidRDefault="001534E6" w:rsidP="001123A8">
      <w:pPr>
        <w:pStyle w:val="a5"/>
        <w:numPr>
          <w:ilvl w:val="0"/>
          <w:numId w:val="29"/>
        </w:numPr>
        <w:spacing w:line="276" w:lineRule="auto"/>
        <w:jc w:val="both"/>
        <w:rPr>
          <w:rFonts w:ascii="Times New Roman" w:hAnsi="Times New Roman"/>
          <w:sz w:val="24"/>
          <w:szCs w:val="24"/>
        </w:rPr>
      </w:pPr>
      <w:r w:rsidRPr="004E6916">
        <w:rPr>
          <w:rFonts w:ascii="Times New Roman" w:hAnsi="Times New Roman"/>
          <w:sz w:val="24"/>
          <w:szCs w:val="24"/>
        </w:rPr>
        <w:t>Творческие задания (защита рефератов и проектов, моделирование процессов и объектов)</w:t>
      </w:r>
      <w:r w:rsidR="009A048A">
        <w:rPr>
          <w:rFonts w:ascii="Times New Roman" w:hAnsi="Times New Roman"/>
          <w:sz w:val="24"/>
          <w:szCs w:val="24"/>
        </w:rPr>
        <w:t>;</w:t>
      </w:r>
    </w:p>
    <w:p w:rsidR="001534E6" w:rsidRPr="004E6916" w:rsidRDefault="001534E6" w:rsidP="001123A8">
      <w:pPr>
        <w:pStyle w:val="a5"/>
        <w:numPr>
          <w:ilvl w:val="0"/>
          <w:numId w:val="29"/>
        </w:numPr>
        <w:spacing w:line="276" w:lineRule="auto"/>
        <w:jc w:val="both"/>
        <w:rPr>
          <w:rFonts w:ascii="Times New Roman" w:hAnsi="Times New Roman"/>
          <w:sz w:val="24"/>
          <w:szCs w:val="24"/>
        </w:rPr>
      </w:pPr>
      <w:r w:rsidRPr="004E6916">
        <w:rPr>
          <w:rFonts w:ascii="Times New Roman" w:hAnsi="Times New Roman"/>
          <w:sz w:val="24"/>
          <w:szCs w:val="24"/>
        </w:rPr>
        <w:t>Презентация творческих и исследовательских работ с использованием информационных технологий</w:t>
      </w:r>
      <w:r w:rsidR="009A048A">
        <w:rPr>
          <w:rFonts w:ascii="Times New Roman" w:hAnsi="Times New Roman"/>
          <w:sz w:val="24"/>
          <w:szCs w:val="24"/>
        </w:rPr>
        <w:t>.</w:t>
      </w:r>
    </w:p>
    <w:p w:rsidR="00C861AB" w:rsidRDefault="00C861AB" w:rsidP="001534E6">
      <w:pPr>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 изучения курса «Биология», 5 класс</w:t>
      </w:r>
    </w:p>
    <w:p w:rsidR="00C861AB" w:rsidRDefault="00C861AB" w:rsidP="001534E6">
      <w:pPr>
        <w:jc w:val="center"/>
        <w:rPr>
          <w:rFonts w:ascii="Times New Roman" w:hAnsi="Times New Roman" w:cs="Times New Roman"/>
          <w:b/>
          <w:sz w:val="24"/>
          <w:szCs w:val="24"/>
        </w:rPr>
      </w:pPr>
      <w:r>
        <w:rPr>
          <w:rFonts w:ascii="Times New Roman" w:hAnsi="Times New Roman" w:cs="Times New Roman"/>
          <w:b/>
          <w:sz w:val="24"/>
          <w:szCs w:val="24"/>
        </w:rPr>
        <w:t>Ученик научится:</w:t>
      </w:r>
    </w:p>
    <w:p w:rsidR="001534E6" w:rsidRPr="004E6916" w:rsidRDefault="001534E6" w:rsidP="001534E6">
      <w:pPr>
        <w:jc w:val="center"/>
        <w:rPr>
          <w:rFonts w:ascii="Times New Roman" w:hAnsi="Times New Roman" w:cs="Times New Roman"/>
          <w:b/>
          <w:sz w:val="24"/>
          <w:szCs w:val="24"/>
        </w:rPr>
      </w:pPr>
      <w:r w:rsidRPr="004E6916">
        <w:rPr>
          <w:rFonts w:ascii="Times New Roman" w:hAnsi="Times New Roman" w:cs="Times New Roman"/>
          <w:b/>
          <w:sz w:val="24"/>
          <w:szCs w:val="24"/>
        </w:rPr>
        <w:t>Требования к уровню подготовки учащихся к окончанию 5 класса</w:t>
      </w:r>
    </w:p>
    <w:p w:rsidR="001534E6" w:rsidRPr="004E6916" w:rsidRDefault="001534E6" w:rsidP="001534E6">
      <w:pPr>
        <w:jc w:val="both"/>
        <w:rPr>
          <w:rFonts w:ascii="Times New Roman" w:hAnsi="Times New Roman" w:cs="Times New Roman"/>
          <w:sz w:val="24"/>
          <w:szCs w:val="24"/>
        </w:rPr>
      </w:pPr>
      <w:r w:rsidRPr="004E6916">
        <w:rPr>
          <w:rFonts w:ascii="Times New Roman" w:hAnsi="Times New Roman" w:cs="Times New Roman"/>
          <w:sz w:val="24"/>
          <w:szCs w:val="24"/>
        </w:rPr>
        <w:t>В результате освоения курса биологии 5 класса учащиеся должны овладеть следующими знаниями, умениями и навыками.</w:t>
      </w:r>
    </w:p>
    <w:p w:rsidR="001534E6" w:rsidRPr="004E6916" w:rsidRDefault="001534E6" w:rsidP="001534E6">
      <w:pPr>
        <w:jc w:val="both"/>
        <w:rPr>
          <w:rFonts w:ascii="Times New Roman" w:hAnsi="Times New Roman" w:cs="Times New Roman"/>
          <w:b/>
          <w:bCs/>
          <w:sz w:val="24"/>
          <w:szCs w:val="24"/>
        </w:rPr>
      </w:pPr>
      <w:r w:rsidRPr="004E6916">
        <w:rPr>
          <w:rFonts w:ascii="Times New Roman" w:hAnsi="Times New Roman" w:cs="Times New Roman"/>
          <w:b/>
          <w:bCs/>
          <w:sz w:val="24"/>
          <w:szCs w:val="24"/>
        </w:rPr>
        <w:t>Ценностные ориентиры содержания предмета биологии.</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ab/>
        <w:t>В качестве ценностных ориентиров биологического образования выступают объекты, изучаемые в курсе биологии, к которым у учащихся формируется ценностное отношение. При этом ведущую роль играют познавательные ценности, так как данный учебный предмет входит в группу предметов познавательного цикла, главная цель которых заключается в изучении природы.</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ab/>
        <w:t>Основу познавательных ценностей составляют научные знаний и научные методы познания. Познавательные ценностные ориентиры, формируемые в процессе изучения биологии, проявляются в признании:</w:t>
      </w:r>
    </w:p>
    <w:p w:rsidR="001534E6" w:rsidRPr="004E6916" w:rsidRDefault="001534E6" w:rsidP="001123A8">
      <w:pPr>
        <w:numPr>
          <w:ilvl w:val="0"/>
          <w:numId w:val="5"/>
        </w:numPr>
        <w:spacing w:after="0"/>
        <w:jc w:val="both"/>
        <w:rPr>
          <w:rFonts w:ascii="Times New Roman" w:hAnsi="Times New Roman" w:cs="Times New Roman"/>
          <w:sz w:val="24"/>
          <w:szCs w:val="24"/>
        </w:rPr>
      </w:pPr>
      <w:r w:rsidRPr="004E6916">
        <w:rPr>
          <w:rFonts w:ascii="Times New Roman" w:hAnsi="Times New Roman" w:cs="Times New Roman"/>
          <w:sz w:val="24"/>
          <w:szCs w:val="24"/>
        </w:rPr>
        <w:t>ценности научного знания, его практической значимости, достоверности;</w:t>
      </w:r>
    </w:p>
    <w:p w:rsidR="001534E6" w:rsidRPr="004E6916" w:rsidRDefault="001534E6" w:rsidP="001123A8">
      <w:pPr>
        <w:numPr>
          <w:ilvl w:val="0"/>
          <w:numId w:val="5"/>
        </w:numPr>
        <w:spacing w:after="0"/>
        <w:jc w:val="both"/>
        <w:rPr>
          <w:rFonts w:ascii="Times New Roman" w:hAnsi="Times New Roman" w:cs="Times New Roman"/>
          <w:sz w:val="24"/>
          <w:szCs w:val="24"/>
        </w:rPr>
      </w:pPr>
      <w:r w:rsidRPr="004E6916">
        <w:rPr>
          <w:rFonts w:ascii="Times New Roman" w:hAnsi="Times New Roman" w:cs="Times New Roman"/>
          <w:sz w:val="24"/>
          <w:szCs w:val="24"/>
        </w:rPr>
        <w:t>ценности биологических методов исследования живой и неживой природы;</w:t>
      </w:r>
    </w:p>
    <w:p w:rsidR="001534E6" w:rsidRPr="004E6916" w:rsidRDefault="001534E6" w:rsidP="001123A8">
      <w:pPr>
        <w:numPr>
          <w:ilvl w:val="0"/>
          <w:numId w:val="5"/>
        </w:numPr>
        <w:spacing w:after="0"/>
        <w:jc w:val="both"/>
        <w:rPr>
          <w:rFonts w:ascii="Times New Roman" w:hAnsi="Times New Roman" w:cs="Times New Roman"/>
          <w:sz w:val="24"/>
          <w:szCs w:val="24"/>
        </w:rPr>
      </w:pPr>
      <w:r w:rsidRPr="004E6916">
        <w:rPr>
          <w:rFonts w:ascii="Times New Roman" w:hAnsi="Times New Roman" w:cs="Times New Roman"/>
          <w:sz w:val="24"/>
          <w:szCs w:val="24"/>
        </w:rPr>
        <w:t>понимание сложности и противоречивости самого процесса познания;</w:t>
      </w:r>
    </w:p>
    <w:p w:rsidR="001534E6" w:rsidRPr="004E6916" w:rsidRDefault="001534E6" w:rsidP="001123A8">
      <w:pPr>
        <w:numPr>
          <w:ilvl w:val="0"/>
          <w:numId w:val="5"/>
        </w:numPr>
        <w:spacing w:after="0"/>
        <w:jc w:val="both"/>
        <w:rPr>
          <w:rFonts w:ascii="Times New Roman" w:hAnsi="Times New Roman" w:cs="Times New Roman"/>
          <w:sz w:val="24"/>
          <w:szCs w:val="24"/>
        </w:rPr>
      </w:pPr>
      <w:r w:rsidRPr="004E6916">
        <w:rPr>
          <w:rFonts w:ascii="Times New Roman" w:hAnsi="Times New Roman" w:cs="Times New Roman"/>
          <w:sz w:val="24"/>
          <w:szCs w:val="24"/>
        </w:rPr>
        <w:t>уважительное отношение к созидательной, творческой деятельности;</w:t>
      </w:r>
    </w:p>
    <w:p w:rsidR="001534E6" w:rsidRPr="004E6916" w:rsidRDefault="001534E6" w:rsidP="001123A8">
      <w:pPr>
        <w:numPr>
          <w:ilvl w:val="0"/>
          <w:numId w:val="5"/>
        </w:numPr>
        <w:spacing w:after="0"/>
        <w:jc w:val="both"/>
        <w:rPr>
          <w:rFonts w:ascii="Times New Roman" w:hAnsi="Times New Roman" w:cs="Times New Roman"/>
          <w:sz w:val="24"/>
          <w:szCs w:val="24"/>
        </w:rPr>
      </w:pPr>
      <w:r w:rsidRPr="004E6916">
        <w:rPr>
          <w:rFonts w:ascii="Times New Roman" w:hAnsi="Times New Roman" w:cs="Times New Roman"/>
          <w:sz w:val="24"/>
          <w:szCs w:val="24"/>
        </w:rPr>
        <w:t>понимание необходимости здорового образа жизни;</w:t>
      </w:r>
    </w:p>
    <w:p w:rsidR="001534E6" w:rsidRPr="004E6916" w:rsidRDefault="001534E6" w:rsidP="001123A8">
      <w:pPr>
        <w:numPr>
          <w:ilvl w:val="0"/>
          <w:numId w:val="5"/>
        </w:numPr>
        <w:spacing w:after="0"/>
        <w:jc w:val="both"/>
        <w:rPr>
          <w:rFonts w:ascii="Times New Roman" w:hAnsi="Times New Roman" w:cs="Times New Roman"/>
          <w:sz w:val="24"/>
          <w:szCs w:val="24"/>
        </w:rPr>
      </w:pPr>
      <w:r w:rsidRPr="004E6916">
        <w:rPr>
          <w:rFonts w:ascii="Times New Roman" w:hAnsi="Times New Roman" w:cs="Times New Roman"/>
          <w:sz w:val="24"/>
          <w:szCs w:val="24"/>
        </w:rPr>
        <w:t>осознание необходимости соблюдать гигиенические правила и нормы;</w:t>
      </w:r>
    </w:p>
    <w:p w:rsidR="001534E6" w:rsidRPr="004E6916" w:rsidRDefault="001534E6" w:rsidP="001123A8">
      <w:pPr>
        <w:numPr>
          <w:ilvl w:val="0"/>
          <w:numId w:val="5"/>
        </w:numPr>
        <w:spacing w:after="0"/>
        <w:jc w:val="both"/>
        <w:rPr>
          <w:rFonts w:ascii="Times New Roman" w:hAnsi="Times New Roman" w:cs="Times New Roman"/>
          <w:sz w:val="24"/>
          <w:szCs w:val="24"/>
        </w:rPr>
      </w:pPr>
      <w:r w:rsidRPr="004E6916">
        <w:rPr>
          <w:rFonts w:ascii="Times New Roman" w:hAnsi="Times New Roman" w:cs="Times New Roman"/>
          <w:sz w:val="24"/>
          <w:szCs w:val="24"/>
        </w:rPr>
        <w:t>сознательный выбор будущей профессиональной деятельности.</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lastRenderedPageBreak/>
        <w:tab/>
        <w:t>Курс биологии обладает возможностями для формирования коммуникативных ценностей, основу которых составляют процесс общения и грамотная речь. Коммуникативные ценностные ориентации курса способствуют:</w:t>
      </w:r>
    </w:p>
    <w:p w:rsidR="001534E6" w:rsidRPr="004E6916" w:rsidRDefault="001534E6" w:rsidP="001123A8">
      <w:pPr>
        <w:numPr>
          <w:ilvl w:val="0"/>
          <w:numId w:val="6"/>
        </w:numPr>
        <w:spacing w:after="0"/>
        <w:jc w:val="both"/>
        <w:rPr>
          <w:rFonts w:ascii="Times New Roman" w:hAnsi="Times New Roman" w:cs="Times New Roman"/>
          <w:sz w:val="24"/>
          <w:szCs w:val="24"/>
        </w:rPr>
      </w:pPr>
      <w:r w:rsidRPr="004E6916">
        <w:rPr>
          <w:rFonts w:ascii="Times New Roman" w:hAnsi="Times New Roman" w:cs="Times New Roman"/>
          <w:sz w:val="24"/>
          <w:szCs w:val="24"/>
        </w:rPr>
        <w:t>правильному использованию биологической терминологии и символики;</w:t>
      </w:r>
    </w:p>
    <w:p w:rsidR="001534E6" w:rsidRPr="004E6916" w:rsidRDefault="001534E6" w:rsidP="001123A8">
      <w:pPr>
        <w:numPr>
          <w:ilvl w:val="0"/>
          <w:numId w:val="6"/>
        </w:numPr>
        <w:spacing w:after="0"/>
        <w:jc w:val="both"/>
        <w:rPr>
          <w:rFonts w:ascii="Times New Roman" w:hAnsi="Times New Roman" w:cs="Times New Roman"/>
          <w:sz w:val="24"/>
          <w:szCs w:val="24"/>
        </w:rPr>
      </w:pPr>
      <w:r w:rsidRPr="004E6916">
        <w:rPr>
          <w:rFonts w:ascii="Times New Roman" w:hAnsi="Times New Roman" w:cs="Times New Roman"/>
          <w:sz w:val="24"/>
          <w:szCs w:val="24"/>
        </w:rPr>
        <w:t>развитию потребности вести диалог, выслушивать мнение оппонента, участвовать в дискуссии;</w:t>
      </w:r>
    </w:p>
    <w:p w:rsidR="001534E6" w:rsidRPr="004E6916" w:rsidRDefault="001534E6" w:rsidP="001123A8">
      <w:pPr>
        <w:numPr>
          <w:ilvl w:val="0"/>
          <w:numId w:val="6"/>
        </w:numPr>
        <w:spacing w:after="0"/>
        <w:jc w:val="both"/>
        <w:rPr>
          <w:rFonts w:ascii="Times New Roman" w:hAnsi="Times New Roman" w:cs="Times New Roman"/>
          <w:sz w:val="24"/>
          <w:szCs w:val="24"/>
        </w:rPr>
      </w:pPr>
      <w:r w:rsidRPr="004E6916">
        <w:rPr>
          <w:rFonts w:ascii="Times New Roman" w:hAnsi="Times New Roman" w:cs="Times New Roman"/>
          <w:sz w:val="24"/>
          <w:szCs w:val="24"/>
        </w:rPr>
        <w:t>развитию способности открыто выражать и аргументированно отстаивать свою точку зрения.</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ab/>
        <w:t>Курс биологии в наибольшей мере, по сравнению с другими школьным курсами, направлен на формирование нравственных ценностей-ценности жизни во всех ее проявлениях, включая понимание самоценности, уникальности и неповторимости всех живых объектов, в том числе и человека.</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ab/>
        <w:t>Ценностные ориентации, формируемые в курсе биологии в сфере эстетических ценностей, предполагают воспитание у учащихся способности к восприятию и преобразованию живой природы по законам красоты, гармонии; эстетического отношения к объектам живой природы.</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ab/>
        <w:t>Все выше обозначенные ценности и ценностные ориентации составляют в совокупности основу для формирования ценностного отношения к природе, обществу, человеку в контексте общечеловеческих ценностей истины, добра и красоты.</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На изучение предмета отводится 1 час в неделю, итого 35 часов в год. Отбор форм организации обучения осуществляется с учетом естественнонаучного содержания. Большое внимание уделяется лабораторным и практическим работам, минимум которых определен в каждом разделе программы.</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Настоящая рабочая программа по биологии разработана как нормативно-правовой документ для организации учебного процесса в 5 классе общеобразовательного учреждения Содержательный статус программы – базовая. Она определяет минимальный объем 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общеобразовательного учреждения Рабочая программа по биологии для 5 класса средней школы составлена на основе фундаментального ядра содержания общего образования, на основе рабочей государственной программы по биологии 5-9 классы стандарта второго поколения Москва «Дрофа» 2014 год, требований к результатам освоения основной образовательной программы основного общего образования, требований к структуре основной образовательной программы основного общего образования, прописанных в Федеральном государственном образовательном стандарте основного общего образования, а также Концепции духовно нравственного развития и воспитания гражданина России. Курс продолжает изучение естественнонаучных дисциплин, начатое в начальной школе по программе «Планета знаний», одновременно являясь пропедевтической основой для изучения естественных наук в старшей школе. При этом программа построена таким образом, чтобы исключить как дублирование учебного материала начальной школы, так и ненужное опережение. Предлагаемая рабочая программа реализуется в учебниках биологии и учебно-методических пособиях, созданных коллективом авторов под руководством В. В. Пасечника.</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tab/>
        <w:t>Учебное содержание курса биологии включает:</w:t>
      </w:r>
    </w:p>
    <w:p w:rsidR="001534E6" w:rsidRPr="004E6916" w:rsidRDefault="001534E6" w:rsidP="001534E6">
      <w:pPr>
        <w:spacing w:after="0"/>
        <w:jc w:val="both"/>
        <w:rPr>
          <w:rFonts w:ascii="Times New Roman" w:hAnsi="Times New Roman" w:cs="Times New Roman"/>
          <w:sz w:val="24"/>
          <w:szCs w:val="24"/>
        </w:rPr>
      </w:pPr>
      <w:r w:rsidRPr="004E6916">
        <w:rPr>
          <w:rFonts w:ascii="Times New Roman" w:hAnsi="Times New Roman" w:cs="Times New Roman"/>
          <w:sz w:val="24"/>
          <w:szCs w:val="24"/>
        </w:rPr>
        <w:lastRenderedPageBreak/>
        <w:tab/>
        <w:t>Биология. Введение в биологию. 5 класс В. В. Пасечник - 35 ч, 1 ч в неделю. В разделе 4. Человек на Земле вынесены 2 часа, они отводятся на обобщающее повторение и итоговый контроль.</w:t>
      </w:r>
    </w:p>
    <w:p w:rsidR="001534E6" w:rsidRPr="004E6916" w:rsidRDefault="001534E6" w:rsidP="001534E6">
      <w:pPr>
        <w:pStyle w:val="a5"/>
        <w:spacing w:line="276" w:lineRule="auto"/>
        <w:jc w:val="both"/>
        <w:rPr>
          <w:rFonts w:ascii="Times New Roman" w:hAnsi="Times New Roman"/>
          <w:b/>
          <w:sz w:val="24"/>
          <w:szCs w:val="24"/>
        </w:rPr>
      </w:pPr>
      <w:r w:rsidRPr="004E6916">
        <w:rPr>
          <w:rFonts w:ascii="Times New Roman" w:hAnsi="Times New Roman"/>
          <w:b/>
          <w:sz w:val="24"/>
          <w:szCs w:val="24"/>
        </w:rPr>
        <w:t>Требования к уровню подготовки обучающихся.</w:t>
      </w:r>
    </w:p>
    <w:p w:rsidR="001534E6" w:rsidRPr="004E6916" w:rsidRDefault="001534E6" w:rsidP="001534E6">
      <w:pPr>
        <w:pStyle w:val="a5"/>
        <w:spacing w:line="276" w:lineRule="auto"/>
        <w:ind w:firstLine="567"/>
        <w:jc w:val="both"/>
        <w:rPr>
          <w:rFonts w:ascii="Times New Roman" w:hAnsi="Times New Roman"/>
          <w:b/>
          <w:color w:val="000000"/>
          <w:sz w:val="24"/>
          <w:szCs w:val="24"/>
        </w:rPr>
      </w:pPr>
      <w:r w:rsidRPr="004E6916">
        <w:rPr>
          <w:rFonts w:ascii="Times New Roman" w:hAnsi="Times New Roman"/>
          <w:b/>
          <w:i/>
          <w:sz w:val="24"/>
          <w:szCs w:val="24"/>
        </w:rPr>
        <w:t>Знать/ понимать</w:t>
      </w:r>
      <w:r w:rsidRPr="004E6916">
        <w:rPr>
          <w:rFonts w:ascii="Times New Roman" w:hAnsi="Times New Roman"/>
          <w:sz w:val="24"/>
          <w:szCs w:val="24"/>
        </w:rPr>
        <w:t>:</w:t>
      </w:r>
    </w:p>
    <w:p w:rsidR="001534E6" w:rsidRPr="004E6916" w:rsidRDefault="001534E6" w:rsidP="001123A8">
      <w:pPr>
        <w:pStyle w:val="a5"/>
        <w:numPr>
          <w:ilvl w:val="0"/>
          <w:numId w:val="27"/>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строение и функции клетки;</w:t>
      </w:r>
    </w:p>
    <w:p w:rsidR="001534E6" w:rsidRPr="004E6916" w:rsidRDefault="001534E6" w:rsidP="001123A8">
      <w:pPr>
        <w:pStyle w:val="a5"/>
        <w:numPr>
          <w:ilvl w:val="0"/>
          <w:numId w:val="27"/>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сведения о таксономических единицах;</w:t>
      </w:r>
    </w:p>
    <w:p w:rsidR="001534E6" w:rsidRPr="004E6916" w:rsidRDefault="001534E6" w:rsidP="001123A8">
      <w:pPr>
        <w:pStyle w:val="a5"/>
        <w:numPr>
          <w:ilvl w:val="0"/>
          <w:numId w:val="27"/>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 xml:space="preserve">роль бактерий, грибов, растений и животных в природе, значение их в жизни человека, </w:t>
      </w:r>
    </w:p>
    <w:p w:rsidR="001534E6" w:rsidRPr="004E6916" w:rsidRDefault="001534E6" w:rsidP="001123A8">
      <w:pPr>
        <w:pStyle w:val="a5"/>
        <w:numPr>
          <w:ilvl w:val="0"/>
          <w:numId w:val="27"/>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охраняемые растения своей местности, мероприятия по их охране;</w:t>
      </w:r>
    </w:p>
    <w:p w:rsidR="001534E6" w:rsidRPr="004E6916" w:rsidRDefault="001534E6" w:rsidP="008C71F0">
      <w:pPr>
        <w:pStyle w:val="a5"/>
        <w:ind w:firstLine="567"/>
        <w:jc w:val="both"/>
        <w:rPr>
          <w:rFonts w:ascii="Times New Roman" w:hAnsi="Times New Roman"/>
          <w:b/>
          <w:color w:val="000000"/>
          <w:sz w:val="24"/>
          <w:szCs w:val="24"/>
        </w:rPr>
      </w:pPr>
      <w:r w:rsidRPr="004E6916">
        <w:rPr>
          <w:rFonts w:ascii="Times New Roman" w:hAnsi="Times New Roman"/>
          <w:b/>
          <w:i/>
          <w:color w:val="000000"/>
          <w:sz w:val="24"/>
          <w:szCs w:val="24"/>
        </w:rPr>
        <w:t>Уметь</w:t>
      </w:r>
      <w:r w:rsidRPr="004E6916">
        <w:rPr>
          <w:rFonts w:ascii="Times New Roman" w:hAnsi="Times New Roman"/>
          <w:b/>
          <w:color w:val="000000"/>
          <w:sz w:val="24"/>
          <w:szCs w:val="24"/>
        </w:rPr>
        <w:t>:</w:t>
      </w:r>
    </w:p>
    <w:p w:rsidR="001534E6" w:rsidRPr="004E6916" w:rsidRDefault="001534E6" w:rsidP="001123A8">
      <w:pPr>
        <w:pStyle w:val="a5"/>
        <w:numPr>
          <w:ilvl w:val="0"/>
          <w:numId w:val="28"/>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пользоваться увеличительными приборами, готовить микропрепараты и работать с ними;</w:t>
      </w:r>
    </w:p>
    <w:p w:rsidR="001534E6" w:rsidRPr="004E6916" w:rsidRDefault="001534E6" w:rsidP="001123A8">
      <w:pPr>
        <w:pStyle w:val="a5"/>
        <w:numPr>
          <w:ilvl w:val="0"/>
          <w:numId w:val="28"/>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вести наблюдения и ставить простейшие опыты;</w:t>
      </w:r>
    </w:p>
    <w:p w:rsidR="001534E6" w:rsidRPr="004E6916" w:rsidRDefault="001534E6" w:rsidP="001123A8">
      <w:pPr>
        <w:pStyle w:val="a5"/>
        <w:numPr>
          <w:ilvl w:val="0"/>
          <w:numId w:val="28"/>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соблюдать правила поведения в природе;</w:t>
      </w:r>
    </w:p>
    <w:p w:rsidR="001534E6" w:rsidRPr="004E6916" w:rsidRDefault="001534E6" w:rsidP="001123A8">
      <w:pPr>
        <w:pStyle w:val="a5"/>
        <w:numPr>
          <w:ilvl w:val="0"/>
          <w:numId w:val="28"/>
        </w:numPr>
        <w:ind w:left="0" w:firstLine="567"/>
        <w:jc w:val="both"/>
        <w:rPr>
          <w:rFonts w:ascii="Times New Roman" w:hAnsi="Times New Roman"/>
          <w:color w:val="000000"/>
          <w:sz w:val="24"/>
          <w:szCs w:val="24"/>
        </w:rPr>
      </w:pPr>
      <w:r w:rsidRPr="004E6916">
        <w:rPr>
          <w:rFonts w:ascii="Times New Roman" w:hAnsi="Times New Roman"/>
          <w:color w:val="000000"/>
          <w:sz w:val="24"/>
          <w:szCs w:val="24"/>
        </w:rPr>
        <w:t>работать с учебником, составлять план параграфа, использовать рисунки и  текст как руководство к лабораторным работам, находить в тексте сведения  для составления и заполнения таблиц и схем.</w:t>
      </w:r>
    </w:p>
    <w:p w:rsidR="001534E6" w:rsidRPr="004E6916" w:rsidRDefault="001534E6" w:rsidP="001123A8">
      <w:pPr>
        <w:pStyle w:val="a5"/>
        <w:numPr>
          <w:ilvl w:val="0"/>
          <w:numId w:val="28"/>
        </w:numPr>
        <w:ind w:left="0" w:firstLine="567"/>
        <w:jc w:val="both"/>
        <w:rPr>
          <w:rFonts w:ascii="Times New Roman" w:hAnsi="Times New Roman"/>
          <w:sz w:val="24"/>
          <w:szCs w:val="24"/>
        </w:rPr>
      </w:pPr>
      <w:r w:rsidRPr="004E6916">
        <w:rPr>
          <w:rFonts w:ascii="Times New Roman" w:hAnsi="Times New Roman"/>
          <w:sz w:val="24"/>
          <w:szCs w:val="24"/>
        </w:rPr>
        <w:t>Использовать приобретенные знания и умения в практической деятельности и повседневной жизни: для определения ядовитых растений, грибов данной местности;</w:t>
      </w:r>
    </w:p>
    <w:p w:rsidR="001534E6" w:rsidRPr="004E6916" w:rsidRDefault="001534E6" w:rsidP="008C71F0">
      <w:pPr>
        <w:spacing w:after="0"/>
        <w:ind w:firstLine="567"/>
        <w:jc w:val="center"/>
        <w:rPr>
          <w:rFonts w:ascii="Times New Roman" w:hAnsi="Times New Roman" w:cs="Times New Roman"/>
          <w:b/>
          <w:sz w:val="24"/>
          <w:szCs w:val="24"/>
        </w:rPr>
      </w:pPr>
      <w:r w:rsidRPr="004E6916">
        <w:rPr>
          <w:rFonts w:ascii="Times New Roman" w:hAnsi="Times New Roman" w:cs="Times New Roman"/>
          <w:b/>
          <w:sz w:val="24"/>
          <w:szCs w:val="24"/>
        </w:rPr>
        <w:t>Личностным результатом изучения предмета является формирование следующих умений и качеств:</w:t>
      </w:r>
    </w:p>
    <w:p w:rsidR="001534E6" w:rsidRPr="004E6916" w:rsidRDefault="001534E6" w:rsidP="001123A8">
      <w:pPr>
        <w:pStyle w:val="a3"/>
        <w:numPr>
          <w:ilvl w:val="0"/>
          <w:numId w:val="7"/>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Осознание единства и целостности окружающего мира, возможности его познания и объяснения на основе достижений науки;</w:t>
      </w:r>
    </w:p>
    <w:p w:rsidR="001534E6" w:rsidRPr="004E6916" w:rsidRDefault="001534E6" w:rsidP="001123A8">
      <w:pPr>
        <w:pStyle w:val="a3"/>
        <w:numPr>
          <w:ilvl w:val="0"/>
          <w:numId w:val="7"/>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Постепенное выстраивание собственной целостной картины мира;</w:t>
      </w:r>
    </w:p>
    <w:p w:rsidR="001534E6" w:rsidRPr="004E6916" w:rsidRDefault="001534E6" w:rsidP="001123A8">
      <w:pPr>
        <w:pStyle w:val="a3"/>
        <w:numPr>
          <w:ilvl w:val="0"/>
          <w:numId w:val="7"/>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Осознание потребности и готовности к самообразованию, в том числе и в рамках самостоятельной деятельности вне школы (умение доказывать, строить рассуждения, анализировать, сравнивать, делать выводы и др.);</w:t>
      </w:r>
    </w:p>
    <w:p w:rsidR="001534E6" w:rsidRPr="004E6916" w:rsidRDefault="001534E6" w:rsidP="001123A8">
      <w:pPr>
        <w:pStyle w:val="a3"/>
        <w:numPr>
          <w:ilvl w:val="0"/>
          <w:numId w:val="7"/>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Оценка жизненных ситуаций с точки зрения безопасного образа жизни и сохранения здоровья;</w:t>
      </w:r>
    </w:p>
    <w:p w:rsidR="001534E6" w:rsidRPr="004E6916" w:rsidRDefault="001534E6" w:rsidP="001123A8">
      <w:pPr>
        <w:pStyle w:val="a3"/>
        <w:numPr>
          <w:ilvl w:val="0"/>
          <w:numId w:val="7"/>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Оценка экологического риска взаимоотношений человека и природы;</w:t>
      </w:r>
    </w:p>
    <w:p w:rsidR="001534E6" w:rsidRPr="004E6916" w:rsidRDefault="001534E6" w:rsidP="001123A8">
      <w:pPr>
        <w:pStyle w:val="a3"/>
        <w:numPr>
          <w:ilvl w:val="0"/>
          <w:numId w:val="7"/>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Формирование экологического мышления: умение оценивать свою деятельность и поступки других людей с точки зрения сохранения окружающей среды -  гаранта жизни благополучия людей на Земле.</w:t>
      </w:r>
    </w:p>
    <w:p w:rsidR="001534E6" w:rsidRPr="004E6916" w:rsidRDefault="001534E6"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Метапредметным результатом изучения курса является формирование универсальных учебных действий (УДД)</w:t>
      </w:r>
    </w:p>
    <w:p w:rsidR="001534E6" w:rsidRPr="004E6916" w:rsidRDefault="001534E6"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Регулятивные УДД:</w:t>
      </w:r>
    </w:p>
    <w:p w:rsidR="001534E6" w:rsidRPr="004E6916" w:rsidRDefault="001534E6" w:rsidP="001123A8">
      <w:pPr>
        <w:pStyle w:val="a3"/>
        <w:numPr>
          <w:ilvl w:val="0"/>
          <w:numId w:val="8"/>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Самостоятельно обнаруживать и формулировать учебную проблему, определять цель УД;</w:t>
      </w:r>
    </w:p>
    <w:p w:rsidR="001534E6" w:rsidRPr="004E6916" w:rsidRDefault="001534E6" w:rsidP="001123A8">
      <w:pPr>
        <w:pStyle w:val="a3"/>
        <w:numPr>
          <w:ilvl w:val="0"/>
          <w:numId w:val="8"/>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1534E6" w:rsidRPr="004E6916" w:rsidRDefault="001534E6" w:rsidP="001123A8">
      <w:pPr>
        <w:pStyle w:val="a3"/>
        <w:numPr>
          <w:ilvl w:val="0"/>
          <w:numId w:val="8"/>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Составлять (индивидуально или в группе) план решения проблемы (выполнения проекта);</w:t>
      </w:r>
    </w:p>
    <w:p w:rsidR="001534E6" w:rsidRPr="004E6916" w:rsidRDefault="001534E6" w:rsidP="001123A8">
      <w:pPr>
        <w:pStyle w:val="a3"/>
        <w:numPr>
          <w:ilvl w:val="0"/>
          <w:numId w:val="8"/>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lastRenderedPageBreak/>
        <w:t>Работая по плану, сверять свои действия с целью и, при необходимости, исправлять ошибки самостоятельно (в том числе и корректировать план);</w:t>
      </w:r>
    </w:p>
    <w:p w:rsidR="001534E6" w:rsidRPr="004E6916" w:rsidRDefault="001534E6" w:rsidP="001123A8">
      <w:pPr>
        <w:pStyle w:val="a3"/>
        <w:numPr>
          <w:ilvl w:val="0"/>
          <w:numId w:val="8"/>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В диалоге с учителем совершенствовать самостоятельно выбранные критерии оценки.</w:t>
      </w:r>
    </w:p>
    <w:p w:rsidR="001534E6" w:rsidRPr="004E6916" w:rsidRDefault="001534E6"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Познавательные УДД:</w:t>
      </w:r>
    </w:p>
    <w:p w:rsidR="001534E6" w:rsidRPr="004E6916" w:rsidRDefault="001534E6" w:rsidP="001123A8">
      <w:pPr>
        <w:pStyle w:val="a3"/>
        <w:numPr>
          <w:ilvl w:val="0"/>
          <w:numId w:val="9"/>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Анализировать, сравнивать, классифицировать факты и явления;</w:t>
      </w:r>
    </w:p>
    <w:p w:rsidR="001534E6" w:rsidRPr="004E6916" w:rsidRDefault="001534E6" w:rsidP="001123A8">
      <w:pPr>
        <w:pStyle w:val="a3"/>
        <w:numPr>
          <w:ilvl w:val="0"/>
          <w:numId w:val="9"/>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Выявлять причины и следствия простых явлений;</w:t>
      </w:r>
    </w:p>
    <w:p w:rsidR="001534E6" w:rsidRPr="004E6916" w:rsidRDefault="001534E6" w:rsidP="001123A8">
      <w:pPr>
        <w:pStyle w:val="a3"/>
        <w:numPr>
          <w:ilvl w:val="0"/>
          <w:numId w:val="9"/>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Осуществлять сравнение и классификацию, самостоятельно выбирая критерии для указанных логических операций;</w:t>
      </w:r>
    </w:p>
    <w:p w:rsidR="001534E6" w:rsidRPr="004E6916" w:rsidRDefault="001534E6" w:rsidP="001123A8">
      <w:pPr>
        <w:pStyle w:val="a3"/>
        <w:numPr>
          <w:ilvl w:val="0"/>
          <w:numId w:val="9"/>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1534E6" w:rsidRPr="004E6916" w:rsidRDefault="001534E6" w:rsidP="001123A8">
      <w:pPr>
        <w:pStyle w:val="a3"/>
        <w:numPr>
          <w:ilvl w:val="0"/>
          <w:numId w:val="9"/>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Создавать схематические модели с выделением существенных характеристик объекта;</w:t>
      </w:r>
    </w:p>
    <w:p w:rsidR="001534E6" w:rsidRPr="004E6916" w:rsidRDefault="001534E6" w:rsidP="001123A8">
      <w:pPr>
        <w:pStyle w:val="a3"/>
        <w:numPr>
          <w:ilvl w:val="0"/>
          <w:numId w:val="9"/>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Составлять тезисы, различные виды планов (простых, сложных и т.п.);</w:t>
      </w:r>
    </w:p>
    <w:p w:rsidR="001534E6" w:rsidRPr="004E6916" w:rsidRDefault="001534E6" w:rsidP="001123A8">
      <w:pPr>
        <w:pStyle w:val="a3"/>
        <w:numPr>
          <w:ilvl w:val="0"/>
          <w:numId w:val="9"/>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Преобразовывать информацию из одного вида в другой (таблицу в текст и т.д.).</w:t>
      </w:r>
    </w:p>
    <w:p w:rsidR="001534E6" w:rsidRPr="004E6916" w:rsidRDefault="001534E6" w:rsidP="001123A8">
      <w:pPr>
        <w:pStyle w:val="a3"/>
        <w:numPr>
          <w:ilvl w:val="0"/>
          <w:numId w:val="9"/>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Определять возможные источники необходимых сведений, производить поиск информации, анализировать и оценивать ее достоверность.</w:t>
      </w:r>
    </w:p>
    <w:p w:rsidR="001534E6" w:rsidRPr="004E6916" w:rsidRDefault="001534E6"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 xml:space="preserve">Коммуникативные УДД: </w:t>
      </w:r>
    </w:p>
    <w:p w:rsidR="001534E6" w:rsidRPr="004E6916" w:rsidRDefault="001534E6" w:rsidP="001123A8">
      <w:pPr>
        <w:pStyle w:val="a3"/>
        <w:numPr>
          <w:ilvl w:val="0"/>
          <w:numId w:val="10"/>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Самостоятельно организовывать учебное взаимодействие в группе (определять общие цели, договариваться друг с другом и т.д.);</w:t>
      </w:r>
    </w:p>
    <w:p w:rsidR="001534E6" w:rsidRPr="004E6916" w:rsidRDefault="001534E6" w:rsidP="001123A8">
      <w:pPr>
        <w:pStyle w:val="a3"/>
        <w:numPr>
          <w:ilvl w:val="0"/>
          <w:numId w:val="10"/>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В дискуссии уметь выдвинуть аргументы и контраргументы;</w:t>
      </w:r>
    </w:p>
    <w:p w:rsidR="001534E6" w:rsidRPr="004E6916" w:rsidRDefault="001534E6" w:rsidP="001123A8">
      <w:pPr>
        <w:pStyle w:val="a3"/>
        <w:numPr>
          <w:ilvl w:val="0"/>
          <w:numId w:val="10"/>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Учиться критично относиться к своему мнению, с достоинством признавать ошибочность своего мнения и корректировать его;</w:t>
      </w:r>
    </w:p>
    <w:p w:rsidR="001534E6" w:rsidRPr="004E6916" w:rsidRDefault="001534E6" w:rsidP="001123A8">
      <w:pPr>
        <w:pStyle w:val="a3"/>
        <w:numPr>
          <w:ilvl w:val="0"/>
          <w:numId w:val="10"/>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Понимая позицию другого, различать в его речи: мнение (точку зрения), доказательство (аргументы), факты (гипотезы, аксиомы, теории);</w:t>
      </w:r>
    </w:p>
    <w:p w:rsidR="001534E6" w:rsidRPr="004E6916" w:rsidRDefault="001534E6" w:rsidP="001123A8">
      <w:pPr>
        <w:pStyle w:val="a3"/>
        <w:numPr>
          <w:ilvl w:val="0"/>
          <w:numId w:val="10"/>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Уметь взглянуть на ситуацию с иной позиции и договариваться с людьми иных позиций.</w:t>
      </w:r>
    </w:p>
    <w:p w:rsidR="001534E6" w:rsidRPr="004E6916" w:rsidRDefault="001534E6"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Предметным результатом изучения курса является сформированность следующих умений:</w:t>
      </w:r>
    </w:p>
    <w:p w:rsidR="001534E6" w:rsidRPr="004E6916" w:rsidRDefault="001534E6" w:rsidP="001123A8">
      <w:pPr>
        <w:pStyle w:val="a3"/>
        <w:numPr>
          <w:ilvl w:val="0"/>
          <w:numId w:val="11"/>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Определять роль в природе различных групп организмов;</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Объяснять роль живых организмов в круговороте веществ в биосфере;</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Приводить примеры приспособлений организмов к среде обитания и объяснять из значение;</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Находить черты, свидетельствующие об усложнении и упрощении строения живых организмов по сравнению с предками, и давать им объяснение;</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Объяснять приспособленность организмов на разных стадиях жизненных циклов;</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Объяснять значение живых организмов в жизни и хозяйственной деятельности человека;</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Перечислять свойства живого организма;</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lastRenderedPageBreak/>
        <w:t>Различать (по таблице) основные группы живых организмов: доядерные (бактерии) и ядерные (растения, животные, грибы), а также основные группы растений (водоросли, мхи, хвощи, плауны, папоротники, голосеменные) и животных;</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Объяснять особенности строения и жизнедеятельности изученных групп живых организмов;</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Понимать смысл биологических терминов;</w:t>
      </w:r>
    </w:p>
    <w:p w:rsidR="001534E6" w:rsidRPr="004E6916" w:rsidRDefault="001534E6" w:rsidP="001123A8">
      <w:pPr>
        <w:pStyle w:val="a3"/>
        <w:numPr>
          <w:ilvl w:val="0"/>
          <w:numId w:val="11"/>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Характеризовать методы биологической науки (наблюдение, сравнение, эксперимент, измерение) и их роль в познании живой природы;</w:t>
      </w:r>
    </w:p>
    <w:p w:rsidR="001534E6" w:rsidRPr="004E6916" w:rsidRDefault="001534E6" w:rsidP="001123A8">
      <w:pPr>
        <w:pStyle w:val="a3"/>
        <w:numPr>
          <w:ilvl w:val="0"/>
          <w:numId w:val="11"/>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Проводить биологические опыты и эксперименты и объяснять их результаты; пользоваться увеличительными приборами и иметь элементарные навыки приготовления и изучения препаратов.</w:t>
      </w:r>
    </w:p>
    <w:p w:rsidR="001534E6" w:rsidRPr="004E6916" w:rsidRDefault="001534E6"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1534E6" w:rsidRPr="004E6916" w:rsidRDefault="001534E6" w:rsidP="001123A8">
      <w:pPr>
        <w:pStyle w:val="a3"/>
        <w:numPr>
          <w:ilvl w:val="0"/>
          <w:numId w:val="12"/>
        </w:numPr>
        <w:spacing w:after="0"/>
        <w:ind w:left="0" w:firstLine="567"/>
        <w:jc w:val="both"/>
        <w:rPr>
          <w:rFonts w:ascii="Times New Roman" w:hAnsi="Times New Roman" w:cs="Times New Roman"/>
          <w:b/>
          <w:sz w:val="24"/>
          <w:szCs w:val="24"/>
        </w:rPr>
      </w:pPr>
      <w:r w:rsidRPr="004E6916">
        <w:rPr>
          <w:rFonts w:ascii="Times New Roman" w:hAnsi="Times New Roman" w:cs="Times New Roman"/>
          <w:sz w:val="24"/>
          <w:szCs w:val="24"/>
        </w:rPr>
        <w:t>Соблюдение мер профилактики: заболеваний, вызываемых растениями, животными, бактериями, грибами и вирусами; травматизмами, стрессов, ВИЧ-инфекции, вредных привычек (курение, алкоголизм, наркомания); нарушения осанки, зрения, слуха, инфекционных и простудных заболеваний;</w:t>
      </w:r>
    </w:p>
    <w:p w:rsidR="001534E6" w:rsidRPr="004E6916" w:rsidRDefault="001534E6" w:rsidP="001123A8">
      <w:pPr>
        <w:pStyle w:val="a3"/>
        <w:numPr>
          <w:ilvl w:val="0"/>
          <w:numId w:val="12"/>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Оказания первой помощи при отравлении ядовитыми грибами, растениями, при укусах животных; при простудных заболеваниях, ожогах, обморожениях, травмах, при спасении утопающего;</w:t>
      </w:r>
    </w:p>
    <w:p w:rsidR="001534E6" w:rsidRPr="004E6916" w:rsidRDefault="001534E6" w:rsidP="001123A8">
      <w:pPr>
        <w:pStyle w:val="a3"/>
        <w:numPr>
          <w:ilvl w:val="0"/>
          <w:numId w:val="12"/>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Рациональной организации труда и отдыха, соблюдения правил поведения в окружающей среде;</w:t>
      </w:r>
    </w:p>
    <w:p w:rsidR="001534E6" w:rsidRPr="004E6916" w:rsidRDefault="001534E6" w:rsidP="001123A8">
      <w:pPr>
        <w:pStyle w:val="a3"/>
        <w:numPr>
          <w:ilvl w:val="0"/>
          <w:numId w:val="12"/>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Выращивания и размножения культурных растений и домашних животных, ухода за ними;</w:t>
      </w:r>
    </w:p>
    <w:p w:rsidR="001534E6" w:rsidRPr="004E6916" w:rsidRDefault="001534E6" w:rsidP="001123A8">
      <w:pPr>
        <w:pStyle w:val="a3"/>
        <w:numPr>
          <w:ilvl w:val="0"/>
          <w:numId w:val="12"/>
        </w:numPr>
        <w:ind w:left="0" w:firstLine="567"/>
        <w:jc w:val="both"/>
        <w:rPr>
          <w:rFonts w:ascii="Times New Roman" w:hAnsi="Times New Roman" w:cs="Times New Roman"/>
          <w:sz w:val="24"/>
          <w:szCs w:val="24"/>
        </w:rPr>
      </w:pPr>
      <w:r w:rsidRPr="004E6916">
        <w:rPr>
          <w:rFonts w:ascii="Times New Roman" w:hAnsi="Times New Roman" w:cs="Times New Roman"/>
          <w:sz w:val="24"/>
          <w:szCs w:val="24"/>
        </w:rPr>
        <w:t>Проведения наблюдений за состоянием собственного организмами.</w:t>
      </w:r>
    </w:p>
    <w:p w:rsidR="001534E6" w:rsidRPr="004E6916" w:rsidRDefault="001534E6" w:rsidP="008C71F0">
      <w:pPr>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 xml:space="preserve">Обучение биологии в 5 классе должно быть направлено на достижение обучающимися следующих </w:t>
      </w:r>
      <w:r w:rsidRPr="004E6916">
        <w:rPr>
          <w:rFonts w:ascii="Times New Roman" w:hAnsi="Times New Roman" w:cs="Times New Roman"/>
          <w:b/>
          <w:bCs/>
          <w:sz w:val="24"/>
          <w:szCs w:val="24"/>
        </w:rPr>
        <w:t>личностных результатов</w:t>
      </w:r>
      <w:r w:rsidRPr="004E6916">
        <w:rPr>
          <w:rFonts w:ascii="Times New Roman" w:hAnsi="Times New Roman" w:cs="Times New Roman"/>
          <w:sz w:val="24"/>
          <w:szCs w:val="24"/>
        </w:rPr>
        <w:t>:</w:t>
      </w:r>
    </w:p>
    <w:p w:rsidR="001534E6" w:rsidRPr="004E6916" w:rsidRDefault="001534E6" w:rsidP="001123A8">
      <w:pPr>
        <w:numPr>
          <w:ilvl w:val="0"/>
          <w:numId w:val="17"/>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знание основных принципов и правил отношения к живой природе, основ здорового образа жизни;</w:t>
      </w:r>
    </w:p>
    <w:p w:rsidR="001534E6" w:rsidRPr="004E6916" w:rsidRDefault="001534E6" w:rsidP="001123A8">
      <w:pPr>
        <w:numPr>
          <w:ilvl w:val="0"/>
          <w:numId w:val="17"/>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реализация установок здорового образа жизни;</w:t>
      </w:r>
    </w:p>
    <w:p w:rsidR="001534E6" w:rsidRPr="004E6916" w:rsidRDefault="001534E6" w:rsidP="001123A8">
      <w:pPr>
        <w:numPr>
          <w:ilvl w:val="0"/>
          <w:numId w:val="17"/>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сформированность познавательных интересов и мотивов, направленных на изучение живой природы; анализировать, сравнивать, делать выводы и др.; эстетического отношения к живым объектам.</w:t>
      </w:r>
    </w:p>
    <w:p w:rsidR="001534E6" w:rsidRPr="004E6916" w:rsidRDefault="001534E6"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bCs/>
          <w:sz w:val="24"/>
          <w:szCs w:val="24"/>
        </w:rPr>
        <w:t xml:space="preserve">Метапредметными результатами </w:t>
      </w:r>
      <w:r w:rsidRPr="004E6916">
        <w:rPr>
          <w:rFonts w:ascii="Times New Roman" w:hAnsi="Times New Roman" w:cs="Times New Roman"/>
          <w:sz w:val="24"/>
          <w:szCs w:val="24"/>
        </w:rPr>
        <w:t>освоения учениками 5 класса программы по биологии являются:</w:t>
      </w:r>
    </w:p>
    <w:p w:rsidR="001534E6" w:rsidRPr="004E6916" w:rsidRDefault="001534E6" w:rsidP="001123A8">
      <w:pPr>
        <w:numPr>
          <w:ilvl w:val="2"/>
          <w:numId w:val="18"/>
        </w:numPr>
        <w:tabs>
          <w:tab w:val="num" w:pos="851"/>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овладение составляющими исследовательской и проектной деятельности, включая умения видеть проблему, ставить вопросы, давать определения, понятия, наблюдать, проводить эксперименты, делать выводы.</w:t>
      </w:r>
    </w:p>
    <w:p w:rsidR="001534E6" w:rsidRPr="004E6916" w:rsidRDefault="001534E6" w:rsidP="001123A8">
      <w:pPr>
        <w:numPr>
          <w:ilvl w:val="2"/>
          <w:numId w:val="18"/>
        </w:numPr>
        <w:tabs>
          <w:tab w:val="num" w:pos="851"/>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умение работать с разными источниками биологической информации(в тексте учебника, биологический словарях и справочниках), анализировать и оценивать информацию.</w:t>
      </w:r>
    </w:p>
    <w:p w:rsidR="001534E6" w:rsidRPr="004E6916" w:rsidRDefault="001534E6" w:rsidP="001123A8">
      <w:pPr>
        <w:numPr>
          <w:ilvl w:val="2"/>
          <w:numId w:val="18"/>
        </w:numPr>
        <w:tabs>
          <w:tab w:val="num" w:pos="851"/>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способность выбирать целевые и смысловые установки в своих действиях и поступках по отношению к живой природе, здоровью.</w:t>
      </w:r>
    </w:p>
    <w:p w:rsidR="001534E6" w:rsidRPr="004E6916" w:rsidRDefault="001534E6" w:rsidP="001123A8">
      <w:pPr>
        <w:numPr>
          <w:ilvl w:val="2"/>
          <w:numId w:val="18"/>
        </w:numPr>
        <w:tabs>
          <w:tab w:val="num" w:pos="851"/>
        </w:tabs>
        <w:ind w:left="0" w:firstLine="567"/>
        <w:jc w:val="both"/>
        <w:rPr>
          <w:rFonts w:ascii="Times New Roman" w:hAnsi="Times New Roman" w:cs="Times New Roman"/>
          <w:sz w:val="24"/>
          <w:szCs w:val="24"/>
        </w:rPr>
      </w:pPr>
      <w:r w:rsidRPr="004E6916">
        <w:rPr>
          <w:rFonts w:ascii="Times New Roman" w:hAnsi="Times New Roman" w:cs="Times New Roman"/>
          <w:sz w:val="24"/>
          <w:szCs w:val="24"/>
        </w:rPr>
        <w:t>умение использовать речевые средства для дискуссии, сравнивать разные точки зрения, отстаивать свою позицию.</w:t>
      </w:r>
    </w:p>
    <w:p w:rsidR="001534E6" w:rsidRPr="004E6916" w:rsidRDefault="001534E6"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bCs/>
          <w:sz w:val="24"/>
          <w:szCs w:val="24"/>
        </w:rPr>
        <w:t xml:space="preserve">Предметными результатами </w:t>
      </w:r>
      <w:r w:rsidRPr="004E6916">
        <w:rPr>
          <w:rFonts w:ascii="Times New Roman" w:hAnsi="Times New Roman" w:cs="Times New Roman"/>
          <w:sz w:val="24"/>
          <w:szCs w:val="24"/>
        </w:rPr>
        <w:t>освоения учениками 5 класса программы по биологии являются:</w:t>
      </w:r>
    </w:p>
    <w:p w:rsidR="001534E6" w:rsidRPr="004E6916" w:rsidRDefault="001534E6" w:rsidP="008C71F0">
      <w:pPr>
        <w:spacing w:after="0"/>
        <w:ind w:firstLine="567"/>
        <w:jc w:val="both"/>
        <w:rPr>
          <w:rFonts w:ascii="Times New Roman" w:hAnsi="Times New Roman" w:cs="Times New Roman"/>
          <w:b/>
          <w:sz w:val="24"/>
          <w:szCs w:val="24"/>
          <w:u w:val="single"/>
        </w:rPr>
      </w:pPr>
      <w:r w:rsidRPr="004E6916">
        <w:rPr>
          <w:rFonts w:ascii="Times New Roman" w:hAnsi="Times New Roman" w:cs="Times New Roman"/>
          <w:b/>
          <w:sz w:val="24"/>
          <w:szCs w:val="24"/>
          <w:u w:val="single"/>
        </w:rPr>
        <w:lastRenderedPageBreak/>
        <w:t>1. В познавательной (интеллектуальной) сфере:</w:t>
      </w:r>
    </w:p>
    <w:p w:rsidR="001534E6" w:rsidRPr="004E6916" w:rsidRDefault="001534E6" w:rsidP="001123A8">
      <w:pPr>
        <w:numPr>
          <w:ilvl w:val="0"/>
          <w:numId w:val="14"/>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выделение существенных признаков биологических объектов (отличительных признаков живых организмов; клеток и организмов растений, животных, грибов и бактерий; организма человека; видов, экосистем; биосферы) и процессов (питания, дыхания, выделения, транспорт веществ, рост, развитие, размножение, регуляция жизнедеятельности организмов).</w:t>
      </w:r>
    </w:p>
    <w:p w:rsidR="001534E6" w:rsidRPr="004E6916" w:rsidRDefault="001534E6" w:rsidP="001123A8">
      <w:pPr>
        <w:numPr>
          <w:ilvl w:val="0"/>
          <w:numId w:val="14"/>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приведение доказательств взаимосвязи человека и окружающей среды; необходимости защиты окружающей среды;</w:t>
      </w:r>
    </w:p>
    <w:p w:rsidR="001534E6" w:rsidRPr="004E6916" w:rsidRDefault="001534E6" w:rsidP="001123A8">
      <w:pPr>
        <w:numPr>
          <w:ilvl w:val="0"/>
          <w:numId w:val="14"/>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объяснение роли биологии практической деятельности людей; роли различных организмов в жизни человека; значение биологического разнообразия для сохранения биосферы;</w:t>
      </w:r>
    </w:p>
    <w:p w:rsidR="001534E6" w:rsidRPr="004E6916" w:rsidRDefault="001534E6" w:rsidP="001123A8">
      <w:pPr>
        <w:numPr>
          <w:ilvl w:val="0"/>
          <w:numId w:val="14"/>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различие на таблицах частей и органоидов клетки; на живых объектах и таблицах органов цветкового растения, органов и систем органов животных; съедобных и ядовитых грибов; опасных для человека растения и животных;</w:t>
      </w:r>
    </w:p>
    <w:p w:rsidR="001534E6" w:rsidRPr="004E6916" w:rsidRDefault="001534E6" w:rsidP="001123A8">
      <w:pPr>
        <w:numPr>
          <w:ilvl w:val="0"/>
          <w:numId w:val="14"/>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сравнение биологических объектов и процессов, умение делать выводы на основе сравнения;</w:t>
      </w:r>
    </w:p>
    <w:p w:rsidR="001534E6" w:rsidRPr="004E6916" w:rsidRDefault="001534E6" w:rsidP="001123A8">
      <w:pPr>
        <w:numPr>
          <w:ilvl w:val="0"/>
          <w:numId w:val="14"/>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выявление взаимосвязей между особенностями строения клеток, тканей, органов, системой органов и их функциями;</w:t>
      </w:r>
    </w:p>
    <w:p w:rsidR="001534E6" w:rsidRPr="004E6916" w:rsidRDefault="001534E6" w:rsidP="001123A8">
      <w:pPr>
        <w:numPr>
          <w:ilvl w:val="0"/>
          <w:numId w:val="14"/>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овладение методами биологической науки: наблюдения и описания биологических объектов; постановка биологических экспериментов и объяснение их результатов.</w:t>
      </w:r>
    </w:p>
    <w:p w:rsidR="001534E6" w:rsidRPr="004E6916" w:rsidRDefault="001534E6" w:rsidP="008C71F0">
      <w:pPr>
        <w:spacing w:after="0"/>
        <w:ind w:firstLine="567"/>
        <w:jc w:val="both"/>
        <w:rPr>
          <w:rFonts w:ascii="Times New Roman" w:hAnsi="Times New Roman" w:cs="Times New Roman"/>
          <w:b/>
          <w:sz w:val="24"/>
          <w:szCs w:val="24"/>
          <w:u w:val="single"/>
        </w:rPr>
      </w:pPr>
      <w:r w:rsidRPr="004E6916">
        <w:rPr>
          <w:rFonts w:ascii="Times New Roman" w:hAnsi="Times New Roman" w:cs="Times New Roman"/>
          <w:b/>
          <w:sz w:val="24"/>
          <w:szCs w:val="24"/>
          <w:u w:val="single"/>
        </w:rPr>
        <w:t>2. В ценностно-ориентационной сфере:</w:t>
      </w:r>
    </w:p>
    <w:p w:rsidR="001534E6" w:rsidRPr="004E6916" w:rsidRDefault="001534E6" w:rsidP="001123A8">
      <w:pPr>
        <w:numPr>
          <w:ilvl w:val="0"/>
          <w:numId w:val="15"/>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знание основных правил поведения в природе и основ здорового образа жизни.</w:t>
      </w:r>
    </w:p>
    <w:p w:rsidR="001534E6" w:rsidRPr="004E6916" w:rsidRDefault="001534E6"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u w:val="single"/>
        </w:rPr>
        <w:t>3.В сфере трудовой деятельности:</w:t>
      </w:r>
    </w:p>
    <w:p w:rsidR="001534E6" w:rsidRPr="004E6916" w:rsidRDefault="001534E6" w:rsidP="001123A8">
      <w:pPr>
        <w:numPr>
          <w:ilvl w:val="0"/>
          <w:numId w:val="15"/>
        </w:numPr>
        <w:spacing w:after="0"/>
        <w:ind w:left="0" w:firstLine="567"/>
        <w:jc w:val="both"/>
        <w:rPr>
          <w:rFonts w:ascii="Times New Roman" w:hAnsi="Times New Roman" w:cs="Times New Roman"/>
          <w:sz w:val="24"/>
          <w:szCs w:val="24"/>
          <w:u w:val="single"/>
        </w:rPr>
      </w:pPr>
      <w:r w:rsidRPr="004E6916">
        <w:rPr>
          <w:rFonts w:ascii="Times New Roman" w:hAnsi="Times New Roman" w:cs="Times New Roman"/>
          <w:sz w:val="24"/>
          <w:szCs w:val="24"/>
        </w:rPr>
        <w:t>знание и соблюдение правил работы в кабинете биологии;</w:t>
      </w:r>
    </w:p>
    <w:p w:rsidR="001534E6" w:rsidRPr="004E6916" w:rsidRDefault="001534E6" w:rsidP="001123A8">
      <w:pPr>
        <w:numPr>
          <w:ilvl w:val="0"/>
          <w:numId w:val="15"/>
        </w:numPr>
        <w:tabs>
          <w:tab w:val="num" w:pos="142"/>
        </w:tabs>
        <w:spacing w:after="0"/>
        <w:ind w:left="0" w:firstLine="567"/>
        <w:jc w:val="both"/>
        <w:rPr>
          <w:rFonts w:ascii="Times New Roman" w:hAnsi="Times New Roman" w:cs="Times New Roman"/>
          <w:sz w:val="24"/>
          <w:szCs w:val="24"/>
          <w:u w:val="single"/>
        </w:rPr>
      </w:pPr>
      <w:r w:rsidRPr="004E6916">
        <w:rPr>
          <w:rFonts w:ascii="Times New Roman" w:hAnsi="Times New Roman" w:cs="Times New Roman"/>
          <w:sz w:val="24"/>
          <w:szCs w:val="24"/>
        </w:rPr>
        <w:t>соблюдение правил работы с биологическими приборами и инструментами (препаровальные иглы, скальпели, лупы, микроскопы).</w:t>
      </w:r>
    </w:p>
    <w:p w:rsidR="001534E6" w:rsidRPr="004E6916" w:rsidRDefault="001534E6" w:rsidP="008C71F0">
      <w:pPr>
        <w:spacing w:after="0"/>
        <w:ind w:firstLine="567"/>
        <w:jc w:val="both"/>
        <w:rPr>
          <w:rFonts w:ascii="Times New Roman" w:hAnsi="Times New Roman" w:cs="Times New Roman"/>
          <w:b/>
          <w:sz w:val="24"/>
          <w:szCs w:val="24"/>
          <w:u w:val="single"/>
        </w:rPr>
      </w:pPr>
      <w:r w:rsidRPr="004E6916">
        <w:rPr>
          <w:rFonts w:ascii="Times New Roman" w:hAnsi="Times New Roman" w:cs="Times New Roman"/>
          <w:b/>
          <w:sz w:val="24"/>
          <w:szCs w:val="24"/>
          <w:u w:val="single"/>
        </w:rPr>
        <w:t>4.В сфере физической деятельности:</w:t>
      </w:r>
    </w:p>
    <w:p w:rsidR="001534E6" w:rsidRPr="004E6916" w:rsidRDefault="001534E6" w:rsidP="001123A8">
      <w:pPr>
        <w:numPr>
          <w:ilvl w:val="0"/>
          <w:numId w:val="16"/>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освоение приёмов выращивания и размножения культурных растений, ухода за ними.</w:t>
      </w:r>
    </w:p>
    <w:p w:rsidR="001534E6" w:rsidRPr="004E6916" w:rsidRDefault="001534E6" w:rsidP="008C71F0">
      <w:pPr>
        <w:spacing w:after="0"/>
        <w:ind w:firstLine="567"/>
        <w:jc w:val="both"/>
        <w:rPr>
          <w:rFonts w:ascii="Times New Roman" w:hAnsi="Times New Roman" w:cs="Times New Roman"/>
          <w:b/>
          <w:sz w:val="24"/>
          <w:szCs w:val="24"/>
          <w:u w:val="single"/>
        </w:rPr>
      </w:pPr>
      <w:r w:rsidRPr="004E6916">
        <w:rPr>
          <w:rFonts w:ascii="Times New Roman" w:hAnsi="Times New Roman" w:cs="Times New Roman"/>
          <w:b/>
          <w:sz w:val="24"/>
          <w:szCs w:val="24"/>
          <w:u w:val="single"/>
        </w:rPr>
        <w:t>5. В эстетической сфере:</w:t>
      </w:r>
    </w:p>
    <w:p w:rsidR="001534E6" w:rsidRPr="004E6916" w:rsidRDefault="001534E6" w:rsidP="001123A8">
      <w:pPr>
        <w:numPr>
          <w:ilvl w:val="0"/>
          <w:numId w:val="16"/>
        </w:numPr>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выявление эстетических достоинств объектов живой природы.</w:t>
      </w:r>
    </w:p>
    <w:p w:rsidR="001534E6" w:rsidRPr="004E6916" w:rsidRDefault="001534E6" w:rsidP="008C71F0">
      <w:pPr>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ab/>
        <w:t>Рабочая программа по биологии в 5 классе состоит из четырех разделов:</w:t>
      </w:r>
    </w:p>
    <w:p w:rsidR="001534E6" w:rsidRPr="004E6916" w:rsidRDefault="001534E6" w:rsidP="001123A8">
      <w:pPr>
        <w:numPr>
          <w:ilvl w:val="5"/>
          <w:numId w:val="13"/>
        </w:numPr>
        <w:tabs>
          <w:tab w:val="clear" w:pos="25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Живой организм: строение и изучение</w:t>
      </w:r>
    </w:p>
    <w:p w:rsidR="001534E6" w:rsidRPr="004E6916" w:rsidRDefault="001534E6" w:rsidP="001123A8">
      <w:pPr>
        <w:numPr>
          <w:ilvl w:val="5"/>
          <w:numId w:val="13"/>
        </w:numPr>
        <w:tabs>
          <w:tab w:val="clear" w:pos="25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Многообразие живых организмов</w:t>
      </w:r>
    </w:p>
    <w:p w:rsidR="001534E6" w:rsidRPr="004E6916" w:rsidRDefault="001534E6" w:rsidP="001123A8">
      <w:pPr>
        <w:numPr>
          <w:ilvl w:val="5"/>
          <w:numId w:val="13"/>
        </w:numPr>
        <w:tabs>
          <w:tab w:val="clear" w:pos="25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Среда обитания живых организмов</w:t>
      </w:r>
    </w:p>
    <w:p w:rsidR="001534E6" w:rsidRPr="004E6916" w:rsidRDefault="001534E6" w:rsidP="001123A8">
      <w:pPr>
        <w:numPr>
          <w:ilvl w:val="5"/>
          <w:numId w:val="13"/>
        </w:numPr>
        <w:tabs>
          <w:tab w:val="clear" w:pos="2520"/>
          <w:tab w:val="num" w:pos="0"/>
        </w:tabs>
        <w:spacing w:after="0"/>
        <w:ind w:left="0" w:firstLine="567"/>
        <w:jc w:val="both"/>
        <w:rPr>
          <w:rFonts w:ascii="Times New Roman" w:hAnsi="Times New Roman" w:cs="Times New Roman"/>
          <w:sz w:val="24"/>
          <w:szCs w:val="24"/>
        </w:rPr>
      </w:pPr>
      <w:r w:rsidRPr="004E6916">
        <w:rPr>
          <w:rFonts w:ascii="Times New Roman" w:hAnsi="Times New Roman" w:cs="Times New Roman"/>
          <w:sz w:val="24"/>
          <w:szCs w:val="24"/>
        </w:rPr>
        <w:t>Человек на Земле</w:t>
      </w:r>
    </w:p>
    <w:p w:rsidR="001534E6" w:rsidRPr="004E6916" w:rsidRDefault="001534E6"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bCs/>
          <w:sz w:val="24"/>
          <w:szCs w:val="24"/>
        </w:rPr>
        <w:tab/>
      </w:r>
      <w:r w:rsidRPr="004E6916">
        <w:rPr>
          <w:rFonts w:ascii="Times New Roman" w:hAnsi="Times New Roman" w:cs="Times New Roman"/>
          <w:sz w:val="24"/>
          <w:szCs w:val="24"/>
        </w:rPr>
        <w:t>Предметными результатами изучения курса является умение обучающихся осуществлять учебные действия:</w:t>
      </w:r>
    </w:p>
    <w:p w:rsidR="001534E6" w:rsidRPr="004E6916" w:rsidRDefault="001534E6" w:rsidP="001123A8">
      <w:pPr>
        <w:numPr>
          <w:ilvl w:val="0"/>
          <w:numId w:val="19"/>
        </w:numPr>
        <w:ind w:left="0" w:firstLine="567"/>
        <w:contextualSpacing/>
        <w:jc w:val="both"/>
        <w:rPr>
          <w:rFonts w:ascii="Times New Roman" w:hAnsi="Times New Roman" w:cs="Times New Roman"/>
          <w:sz w:val="24"/>
          <w:szCs w:val="24"/>
        </w:rPr>
      </w:pPr>
      <w:r w:rsidRPr="004E6916">
        <w:rPr>
          <w:rFonts w:ascii="Times New Roman" w:hAnsi="Times New Roman" w:cs="Times New Roman"/>
          <w:sz w:val="24"/>
          <w:szCs w:val="24"/>
        </w:rPr>
        <w:t>В познавательной (интеллектуальной) сфере:</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Понимать</w:t>
      </w:r>
      <w:r w:rsidRPr="004E6916">
        <w:rPr>
          <w:rFonts w:ascii="Times New Roman" w:hAnsi="Times New Roman" w:cs="Times New Roman"/>
          <w:sz w:val="24"/>
          <w:szCs w:val="24"/>
        </w:rPr>
        <w:t xml:space="preserve"> смысл биологических терминов;</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lastRenderedPageBreak/>
        <w:t>Характеризовать</w:t>
      </w:r>
      <w:r w:rsidRPr="004E6916">
        <w:rPr>
          <w:rFonts w:ascii="Times New Roman" w:hAnsi="Times New Roman" w:cs="Times New Roman"/>
          <w:sz w:val="24"/>
          <w:szCs w:val="24"/>
        </w:rPr>
        <w:t xml:space="preserve"> методы биологической науки (наблюдение, эксперимент, измерение) и оценивать их роль в познании живой природы;</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Осуществлять</w:t>
      </w:r>
      <w:r w:rsidRPr="004E6916">
        <w:rPr>
          <w:rFonts w:ascii="Times New Roman" w:hAnsi="Times New Roman" w:cs="Times New Roman"/>
          <w:sz w:val="24"/>
          <w:szCs w:val="24"/>
        </w:rPr>
        <w:t xml:space="preserve"> элементарные биологические исследования;</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Перечислять</w:t>
      </w:r>
      <w:r w:rsidRPr="004E6916">
        <w:rPr>
          <w:rFonts w:ascii="Times New Roman" w:hAnsi="Times New Roman" w:cs="Times New Roman"/>
          <w:sz w:val="24"/>
          <w:szCs w:val="24"/>
        </w:rPr>
        <w:t xml:space="preserve"> свойства живого;</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Выделять</w:t>
      </w:r>
      <w:r w:rsidRPr="004E6916">
        <w:rPr>
          <w:rFonts w:ascii="Times New Roman" w:hAnsi="Times New Roman" w:cs="Times New Roman"/>
          <w:sz w:val="24"/>
          <w:szCs w:val="24"/>
        </w:rPr>
        <w:t xml:space="preserve"> существенные признаки клеток и организмов растений, животных, грибов и растений;</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 xml:space="preserve">Описывать </w:t>
      </w:r>
      <w:r w:rsidRPr="004E6916">
        <w:rPr>
          <w:rFonts w:ascii="Times New Roman" w:hAnsi="Times New Roman" w:cs="Times New Roman"/>
          <w:sz w:val="24"/>
          <w:szCs w:val="24"/>
        </w:rPr>
        <w:t xml:space="preserve">процессы: обмен веществ и превращение энергии, раздражимость, рост, развитие, размножение; </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Различать</w:t>
      </w:r>
      <w:r w:rsidRPr="004E6916">
        <w:rPr>
          <w:rFonts w:ascii="Times New Roman" w:hAnsi="Times New Roman" w:cs="Times New Roman"/>
          <w:sz w:val="24"/>
          <w:szCs w:val="24"/>
        </w:rPr>
        <w:t xml:space="preserve"> на рисунках, таблицах и натуральных объектах основные группы живых организмов (бактерии, грибы, растения, животные), а также основные группы растений (водоросли, мхи, хвощи, плауны, папоротники, голосеменные и покрытосеменные);</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Сравнивать</w:t>
      </w:r>
      <w:r w:rsidRPr="004E6916">
        <w:rPr>
          <w:rFonts w:ascii="Times New Roman" w:hAnsi="Times New Roman" w:cs="Times New Roman"/>
          <w:sz w:val="24"/>
          <w:szCs w:val="24"/>
        </w:rPr>
        <w:t xml:space="preserve"> биологические объекты и процессы, </w:t>
      </w:r>
      <w:r w:rsidRPr="004E6916">
        <w:rPr>
          <w:rFonts w:ascii="Times New Roman" w:hAnsi="Times New Roman" w:cs="Times New Roman"/>
          <w:b/>
          <w:sz w:val="24"/>
          <w:szCs w:val="24"/>
        </w:rPr>
        <w:t>делать выводы</w:t>
      </w:r>
      <w:r w:rsidRPr="004E6916">
        <w:rPr>
          <w:rFonts w:ascii="Times New Roman" w:hAnsi="Times New Roman" w:cs="Times New Roman"/>
          <w:sz w:val="24"/>
          <w:szCs w:val="24"/>
        </w:rPr>
        <w:t xml:space="preserve"> и умозаключения на основе сравнения;</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Характеризовать</w:t>
      </w:r>
      <w:r w:rsidRPr="004E6916">
        <w:rPr>
          <w:rFonts w:ascii="Times New Roman" w:hAnsi="Times New Roman" w:cs="Times New Roman"/>
          <w:sz w:val="24"/>
          <w:szCs w:val="24"/>
        </w:rPr>
        <w:t xml:space="preserve"> особенности строения и жизнедеятельности изученных групп живых организмов;</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Определять</w:t>
      </w:r>
      <w:r w:rsidRPr="004E6916">
        <w:rPr>
          <w:rFonts w:ascii="Times New Roman" w:hAnsi="Times New Roman" w:cs="Times New Roman"/>
          <w:sz w:val="24"/>
          <w:szCs w:val="24"/>
        </w:rPr>
        <w:t xml:space="preserve"> роль в природе различных групп организмов;</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Объяснять</w:t>
      </w:r>
      <w:r w:rsidRPr="004E6916">
        <w:rPr>
          <w:rFonts w:ascii="Times New Roman" w:hAnsi="Times New Roman" w:cs="Times New Roman"/>
          <w:sz w:val="24"/>
          <w:szCs w:val="24"/>
        </w:rPr>
        <w:t xml:space="preserve"> роль живых организмов в круговороте веществ в биосфере;</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Составлять</w:t>
      </w:r>
      <w:r w:rsidRPr="004E6916">
        <w:rPr>
          <w:rFonts w:ascii="Times New Roman" w:hAnsi="Times New Roman" w:cs="Times New Roman"/>
          <w:sz w:val="24"/>
          <w:szCs w:val="24"/>
        </w:rPr>
        <w:t xml:space="preserve"> элементарные пищевые цепи;</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Приводить примеры</w:t>
      </w:r>
      <w:r w:rsidRPr="004E6916">
        <w:rPr>
          <w:rFonts w:ascii="Times New Roman" w:hAnsi="Times New Roman" w:cs="Times New Roman"/>
          <w:sz w:val="24"/>
          <w:szCs w:val="24"/>
        </w:rPr>
        <w:t xml:space="preserve"> приспособлений организмов к среде обитания и объяснять их значение;</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Находить</w:t>
      </w:r>
      <w:r w:rsidRPr="004E6916">
        <w:rPr>
          <w:rFonts w:ascii="Times New Roman" w:hAnsi="Times New Roman" w:cs="Times New Roman"/>
          <w:sz w:val="24"/>
          <w:szCs w:val="24"/>
        </w:rPr>
        <w:t xml:space="preserve"> черты, свидетельствующие об усложнении и упрощении строения живых организмов по сравнению с предками, и давать им объяснение;</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 xml:space="preserve">Объяснить </w:t>
      </w:r>
      <w:r w:rsidRPr="004E6916">
        <w:rPr>
          <w:rFonts w:ascii="Times New Roman" w:hAnsi="Times New Roman" w:cs="Times New Roman"/>
          <w:sz w:val="24"/>
          <w:szCs w:val="24"/>
        </w:rPr>
        <w:t>значение живых организмов в жизни и хозяйственной деятельности человека;</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 xml:space="preserve">Различать </w:t>
      </w:r>
      <w:r w:rsidRPr="004E6916">
        <w:rPr>
          <w:rFonts w:ascii="Times New Roman" w:hAnsi="Times New Roman" w:cs="Times New Roman"/>
          <w:sz w:val="24"/>
          <w:szCs w:val="24"/>
        </w:rPr>
        <w:t>съедобные и ядовитые грибы, опасные для человека растения и животные;</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 xml:space="preserve">Описывать </w:t>
      </w:r>
      <w:r w:rsidRPr="004E6916">
        <w:rPr>
          <w:rFonts w:ascii="Times New Roman" w:hAnsi="Times New Roman" w:cs="Times New Roman"/>
          <w:sz w:val="24"/>
          <w:szCs w:val="24"/>
        </w:rPr>
        <w:t>порядок оказания первой доврачебной помощи пострадавшим;</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Формулировать</w:t>
      </w:r>
      <w:r w:rsidRPr="004E6916">
        <w:rPr>
          <w:rFonts w:ascii="Times New Roman" w:hAnsi="Times New Roman" w:cs="Times New Roman"/>
          <w:sz w:val="24"/>
          <w:szCs w:val="24"/>
        </w:rPr>
        <w:t xml:space="preserve"> правила техники безопасности в кабинете биологии при выполнении лабораторных работ;</w:t>
      </w:r>
    </w:p>
    <w:p w:rsidR="001534E6" w:rsidRPr="004E6916" w:rsidRDefault="001534E6" w:rsidP="001123A8">
      <w:pPr>
        <w:numPr>
          <w:ilvl w:val="0"/>
          <w:numId w:val="20"/>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 xml:space="preserve">Проводить </w:t>
      </w:r>
      <w:r w:rsidRPr="004E6916">
        <w:rPr>
          <w:rFonts w:ascii="Times New Roman" w:hAnsi="Times New Roman" w:cs="Times New Roman"/>
          <w:sz w:val="24"/>
          <w:szCs w:val="24"/>
        </w:rPr>
        <w:t>биологические опыты и эксперименты и объяснять их результаты; пользоваться увеличительными приборами и иметь элементарные навыки приготовления и изучения препаратов.</w:t>
      </w:r>
    </w:p>
    <w:p w:rsidR="001534E6" w:rsidRPr="004E6916" w:rsidRDefault="001534E6" w:rsidP="001123A8">
      <w:pPr>
        <w:numPr>
          <w:ilvl w:val="0"/>
          <w:numId w:val="19"/>
        </w:numPr>
        <w:ind w:left="0" w:firstLine="567"/>
        <w:contextualSpacing/>
        <w:jc w:val="both"/>
        <w:rPr>
          <w:rFonts w:ascii="Times New Roman" w:hAnsi="Times New Roman" w:cs="Times New Roman"/>
          <w:sz w:val="24"/>
          <w:szCs w:val="24"/>
        </w:rPr>
      </w:pPr>
      <w:r w:rsidRPr="004E6916">
        <w:rPr>
          <w:rFonts w:ascii="Times New Roman" w:hAnsi="Times New Roman" w:cs="Times New Roman"/>
          <w:sz w:val="24"/>
          <w:szCs w:val="24"/>
        </w:rPr>
        <w:t>В ценностно – ориентационной сфере:</w:t>
      </w:r>
    </w:p>
    <w:p w:rsidR="001534E6" w:rsidRPr="004E6916" w:rsidRDefault="001534E6" w:rsidP="001123A8">
      <w:pPr>
        <w:numPr>
          <w:ilvl w:val="0"/>
          <w:numId w:val="21"/>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Демонстрировать</w:t>
      </w:r>
      <w:r w:rsidRPr="004E6916">
        <w:rPr>
          <w:rFonts w:ascii="Times New Roman" w:hAnsi="Times New Roman" w:cs="Times New Roman"/>
          <w:sz w:val="24"/>
          <w:szCs w:val="24"/>
        </w:rPr>
        <w:t xml:space="preserve"> знание основных правил поведения в природе и основ здорового образа жизни;</w:t>
      </w:r>
    </w:p>
    <w:p w:rsidR="001534E6" w:rsidRPr="004E6916" w:rsidRDefault="001534E6" w:rsidP="001123A8">
      <w:pPr>
        <w:numPr>
          <w:ilvl w:val="0"/>
          <w:numId w:val="21"/>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Анализировать и оценивать</w:t>
      </w:r>
      <w:r w:rsidRPr="004E6916">
        <w:rPr>
          <w:rFonts w:ascii="Times New Roman" w:hAnsi="Times New Roman" w:cs="Times New Roman"/>
          <w:sz w:val="24"/>
          <w:szCs w:val="24"/>
        </w:rPr>
        <w:t xml:space="preserve"> последствия деятельности человека в природе;</w:t>
      </w:r>
    </w:p>
    <w:p w:rsidR="001534E6" w:rsidRPr="004E6916" w:rsidRDefault="001534E6" w:rsidP="001123A8">
      <w:pPr>
        <w:numPr>
          <w:ilvl w:val="0"/>
          <w:numId w:val="19"/>
        </w:numPr>
        <w:ind w:left="0" w:firstLine="567"/>
        <w:contextualSpacing/>
        <w:jc w:val="both"/>
        <w:rPr>
          <w:rFonts w:ascii="Times New Roman" w:hAnsi="Times New Roman" w:cs="Times New Roman"/>
          <w:sz w:val="24"/>
          <w:szCs w:val="24"/>
        </w:rPr>
      </w:pPr>
      <w:r w:rsidRPr="004E6916">
        <w:rPr>
          <w:rFonts w:ascii="Times New Roman" w:hAnsi="Times New Roman" w:cs="Times New Roman"/>
          <w:sz w:val="24"/>
          <w:szCs w:val="24"/>
        </w:rPr>
        <w:t>В Сфере трудовой деятельности:</w:t>
      </w:r>
    </w:p>
    <w:p w:rsidR="001534E6" w:rsidRPr="004E6916" w:rsidRDefault="001534E6" w:rsidP="001123A8">
      <w:pPr>
        <w:numPr>
          <w:ilvl w:val="0"/>
          <w:numId w:val="22"/>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Демонстрировать знание</w:t>
      </w:r>
      <w:r w:rsidRPr="004E6916">
        <w:rPr>
          <w:rFonts w:ascii="Times New Roman" w:hAnsi="Times New Roman" w:cs="Times New Roman"/>
          <w:sz w:val="24"/>
          <w:szCs w:val="24"/>
        </w:rPr>
        <w:t xml:space="preserve"> и </w:t>
      </w:r>
      <w:r w:rsidRPr="004E6916">
        <w:rPr>
          <w:rFonts w:ascii="Times New Roman" w:hAnsi="Times New Roman" w:cs="Times New Roman"/>
          <w:b/>
          <w:sz w:val="24"/>
          <w:szCs w:val="24"/>
        </w:rPr>
        <w:t>соблюдать</w:t>
      </w:r>
      <w:r w:rsidRPr="004E6916">
        <w:rPr>
          <w:rFonts w:ascii="Times New Roman" w:hAnsi="Times New Roman" w:cs="Times New Roman"/>
          <w:sz w:val="24"/>
          <w:szCs w:val="24"/>
        </w:rPr>
        <w:t xml:space="preserve"> правила работы в кабинете биологии;</w:t>
      </w:r>
    </w:p>
    <w:p w:rsidR="001534E6" w:rsidRPr="004E6916" w:rsidRDefault="001534E6" w:rsidP="001123A8">
      <w:pPr>
        <w:numPr>
          <w:ilvl w:val="0"/>
          <w:numId w:val="22"/>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Соблюдать</w:t>
      </w:r>
      <w:r w:rsidRPr="004E6916">
        <w:rPr>
          <w:rFonts w:ascii="Times New Roman" w:hAnsi="Times New Roman" w:cs="Times New Roman"/>
          <w:sz w:val="24"/>
          <w:szCs w:val="24"/>
        </w:rPr>
        <w:t xml:space="preserve"> правила работы с биологическими приборами и инструментами (препаровальные иглы, скальпели, лупы, микроскопы).</w:t>
      </w:r>
    </w:p>
    <w:p w:rsidR="001534E6" w:rsidRPr="004E6916" w:rsidRDefault="001534E6" w:rsidP="001123A8">
      <w:pPr>
        <w:numPr>
          <w:ilvl w:val="0"/>
          <w:numId w:val="19"/>
        </w:numPr>
        <w:ind w:left="0" w:firstLine="567"/>
        <w:contextualSpacing/>
        <w:jc w:val="both"/>
        <w:rPr>
          <w:rFonts w:ascii="Times New Roman" w:hAnsi="Times New Roman" w:cs="Times New Roman"/>
          <w:sz w:val="24"/>
          <w:szCs w:val="24"/>
        </w:rPr>
      </w:pPr>
      <w:r w:rsidRPr="004E6916">
        <w:rPr>
          <w:rFonts w:ascii="Times New Roman" w:hAnsi="Times New Roman" w:cs="Times New Roman"/>
          <w:sz w:val="24"/>
          <w:szCs w:val="24"/>
        </w:rPr>
        <w:t>В сфере физической деятельности:</w:t>
      </w:r>
    </w:p>
    <w:p w:rsidR="001534E6" w:rsidRPr="004E6916" w:rsidRDefault="001534E6" w:rsidP="001123A8">
      <w:pPr>
        <w:numPr>
          <w:ilvl w:val="0"/>
          <w:numId w:val="23"/>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Демонстрировать</w:t>
      </w:r>
      <w:r w:rsidRPr="004E6916">
        <w:rPr>
          <w:rFonts w:ascii="Times New Roman" w:hAnsi="Times New Roman" w:cs="Times New Roman"/>
          <w:sz w:val="24"/>
          <w:szCs w:val="24"/>
        </w:rPr>
        <w:t xml:space="preserve"> навыки оказания первой помощи при отравлении ядовитыми грибами и растениями.</w:t>
      </w:r>
    </w:p>
    <w:p w:rsidR="001534E6" w:rsidRPr="004E6916" w:rsidRDefault="001534E6" w:rsidP="001123A8">
      <w:pPr>
        <w:numPr>
          <w:ilvl w:val="0"/>
          <w:numId w:val="19"/>
        </w:numPr>
        <w:ind w:left="0" w:firstLine="567"/>
        <w:contextualSpacing/>
        <w:jc w:val="both"/>
        <w:rPr>
          <w:rFonts w:ascii="Times New Roman" w:hAnsi="Times New Roman" w:cs="Times New Roman"/>
          <w:sz w:val="24"/>
          <w:szCs w:val="24"/>
        </w:rPr>
      </w:pPr>
      <w:r w:rsidRPr="004E6916">
        <w:rPr>
          <w:rFonts w:ascii="Times New Roman" w:hAnsi="Times New Roman" w:cs="Times New Roman"/>
          <w:sz w:val="24"/>
          <w:szCs w:val="24"/>
        </w:rPr>
        <w:lastRenderedPageBreak/>
        <w:t>В эстетической сфере:</w:t>
      </w:r>
    </w:p>
    <w:p w:rsidR="001534E6" w:rsidRPr="004E6916" w:rsidRDefault="001534E6" w:rsidP="001123A8">
      <w:pPr>
        <w:numPr>
          <w:ilvl w:val="0"/>
          <w:numId w:val="23"/>
        </w:numPr>
        <w:ind w:left="0" w:firstLine="567"/>
        <w:contextualSpacing/>
        <w:jc w:val="both"/>
        <w:rPr>
          <w:rFonts w:ascii="Times New Roman" w:hAnsi="Times New Roman" w:cs="Times New Roman"/>
          <w:sz w:val="24"/>
          <w:szCs w:val="24"/>
        </w:rPr>
      </w:pPr>
      <w:r w:rsidRPr="004E6916">
        <w:rPr>
          <w:rFonts w:ascii="Times New Roman" w:hAnsi="Times New Roman" w:cs="Times New Roman"/>
          <w:b/>
          <w:sz w:val="24"/>
          <w:szCs w:val="24"/>
        </w:rPr>
        <w:t>Уметь</w:t>
      </w:r>
      <w:r w:rsidRPr="004E6916">
        <w:rPr>
          <w:rFonts w:ascii="Times New Roman" w:hAnsi="Times New Roman" w:cs="Times New Roman"/>
          <w:sz w:val="24"/>
          <w:szCs w:val="24"/>
        </w:rPr>
        <w:t xml:space="preserve"> оценивать с эстетической точки зрения объекты живой природы.</w:t>
      </w:r>
    </w:p>
    <w:p w:rsidR="006B0854" w:rsidRPr="004E6916" w:rsidRDefault="006B0854" w:rsidP="001534E6">
      <w:pPr>
        <w:spacing w:after="0"/>
        <w:ind w:firstLine="567"/>
        <w:jc w:val="both"/>
        <w:rPr>
          <w:rFonts w:ascii="Times New Roman" w:hAnsi="Times New Roman" w:cs="Times New Roman"/>
          <w:bCs/>
          <w:sz w:val="24"/>
          <w:szCs w:val="24"/>
        </w:rPr>
      </w:pPr>
      <w:r w:rsidRPr="004E6916">
        <w:rPr>
          <w:rFonts w:ascii="Times New Roman" w:hAnsi="Times New Roman" w:cs="Times New Roman"/>
          <w:sz w:val="24"/>
          <w:szCs w:val="24"/>
        </w:rPr>
        <w:tab/>
      </w:r>
      <w:r w:rsidRPr="004E6916">
        <w:rPr>
          <w:rFonts w:ascii="Times New Roman" w:hAnsi="Times New Roman" w:cs="Times New Roman"/>
          <w:bCs/>
          <w:sz w:val="24"/>
          <w:szCs w:val="24"/>
        </w:rPr>
        <w:t>Результаты изучения предмета в основной школе разделены на предметные, метапредметные и личностные и указаны в конце тем, разделов и курсов соответственно.</w:t>
      </w:r>
    </w:p>
    <w:p w:rsidR="006B0854" w:rsidRPr="004E6916" w:rsidRDefault="006B0854" w:rsidP="001534E6">
      <w:pPr>
        <w:spacing w:after="0"/>
        <w:ind w:firstLine="567"/>
        <w:jc w:val="both"/>
        <w:rPr>
          <w:rFonts w:ascii="Times New Roman" w:hAnsi="Times New Roman" w:cs="Times New Roman"/>
          <w:b/>
          <w:sz w:val="24"/>
          <w:szCs w:val="24"/>
        </w:rPr>
      </w:pPr>
      <w:r w:rsidRPr="004E6916">
        <w:rPr>
          <w:rFonts w:ascii="Times New Roman" w:hAnsi="Times New Roman" w:cs="Times New Roman"/>
          <w:b/>
          <w:bCs/>
          <w:sz w:val="24"/>
          <w:szCs w:val="24"/>
        </w:rPr>
        <w:tab/>
      </w:r>
    </w:p>
    <w:p w:rsidR="008C71F0" w:rsidRDefault="008C71F0" w:rsidP="00C861AB">
      <w:pPr>
        <w:jc w:val="center"/>
        <w:rPr>
          <w:rFonts w:ascii="Times New Roman" w:hAnsi="Times New Roman" w:cs="Times New Roman"/>
          <w:b/>
          <w:sz w:val="24"/>
          <w:szCs w:val="24"/>
        </w:rPr>
      </w:pPr>
      <w:r>
        <w:rPr>
          <w:rFonts w:ascii="Times New Roman" w:hAnsi="Times New Roman" w:cs="Times New Roman"/>
          <w:b/>
          <w:sz w:val="24"/>
          <w:szCs w:val="24"/>
        </w:rPr>
        <w:br w:type="page"/>
      </w:r>
      <w:r w:rsidR="00C861AB">
        <w:rPr>
          <w:rFonts w:ascii="Times New Roman" w:hAnsi="Times New Roman" w:cs="Times New Roman"/>
          <w:b/>
          <w:sz w:val="24"/>
          <w:szCs w:val="24"/>
        </w:rPr>
        <w:lastRenderedPageBreak/>
        <w:t>Учебно-тематическое планирование</w:t>
      </w:r>
    </w:p>
    <w:tbl>
      <w:tblPr>
        <w:tblStyle w:val="a4"/>
        <w:tblW w:w="0" w:type="auto"/>
        <w:jc w:val="center"/>
        <w:tblLook w:val="04A0"/>
      </w:tblPr>
      <w:tblGrid>
        <w:gridCol w:w="675"/>
        <w:gridCol w:w="4200"/>
        <w:gridCol w:w="1701"/>
        <w:gridCol w:w="1701"/>
      </w:tblGrid>
      <w:tr w:rsidR="007A0D62" w:rsidTr="009A048A">
        <w:trPr>
          <w:jc w:val="center"/>
        </w:trPr>
        <w:tc>
          <w:tcPr>
            <w:tcW w:w="675" w:type="dxa"/>
          </w:tcPr>
          <w:p w:rsidR="007A0D62" w:rsidRPr="008C71F0" w:rsidRDefault="007A0D62" w:rsidP="001534E6">
            <w:pPr>
              <w:jc w:val="center"/>
              <w:rPr>
                <w:rFonts w:ascii="Times New Roman" w:hAnsi="Times New Roman" w:cs="Times New Roman"/>
                <w:sz w:val="24"/>
                <w:szCs w:val="24"/>
              </w:rPr>
            </w:pPr>
            <w:r w:rsidRPr="008C71F0">
              <w:rPr>
                <w:rFonts w:ascii="Times New Roman" w:hAnsi="Times New Roman" w:cs="Times New Roman"/>
                <w:sz w:val="24"/>
                <w:szCs w:val="24"/>
              </w:rPr>
              <w:t>№</w:t>
            </w:r>
          </w:p>
        </w:tc>
        <w:tc>
          <w:tcPr>
            <w:tcW w:w="4200" w:type="dxa"/>
          </w:tcPr>
          <w:p w:rsidR="007A0D62" w:rsidRPr="007A0D62" w:rsidRDefault="007A0D62" w:rsidP="001534E6">
            <w:pPr>
              <w:jc w:val="center"/>
              <w:rPr>
                <w:rFonts w:ascii="Times New Roman" w:hAnsi="Times New Roman" w:cs="Times New Roman"/>
                <w:sz w:val="20"/>
                <w:szCs w:val="20"/>
              </w:rPr>
            </w:pPr>
            <w:r w:rsidRPr="007A0D62">
              <w:rPr>
                <w:rFonts w:ascii="Times New Roman" w:hAnsi="Times New Roman" w:cs="Times New Roman"/>
                <w:sz w:val="20"/>
                <w:szCs w:val="20"/>
              </w:rPr>
              <w:t>Наименование</w:t>
            </w:r>
          </w:p>
        </w:tc>
        <w:tc>
          <w:tcPr>
            <w:tcW w:w="1701" w:type="dxa"/>
          </w:tcPr>
          <w:p w:rsidR="007A0D62" w:rsidRPr="007A0D62" w:rsidRDefault="007A0D62" w:rsidP="001534E6">
            <w:pPr>
              <w:jc w:val="center"/>
              <w:rPr>
                <w:rFonts w:ascii="Times New Roman" w:hAnsi="Times New Roman" w:cs="Times New Roman"/>
                <w:sz w:val="20"/>
                <w:szCs w:val="20"/>
              </w:rPr>
            </w:pPr>
            <w:r w:rsidRPr="007A0D62">
              <w:rPr>
                <w:rFonts w:ascii="Times New Roman" w:hAnsi="Times New Roman" w:cs="Times New Roman"/>
                <w:sz w:val="20"/>
                <w:szCs w:val="20"/>
              </w:rPr>
              <w:t>Количество часов</w:t>
            </w:r>
          </w:p>
        </w:tc>
        <w:tc>
          <w:tcPr>
            <w:tcW w:w="1701" w:type="dxa"/>
          </w:tcPr>
          <w:p w:rsidR="007A0D62" w:rsidRPr="007A0D62" w:rsidRDefault="007A0D62" w:rsidP="001534E6">
            <w:pPr>
              <w:jc w:val="center"/>
              <w:rPr>
                <w:rFonts w:ascii="Times New Roman" w:hAnsi="Times New Roman" w:cs="Times New Roman"/>
                <w:sz w:val="20"/>
                <w:szCs w:val="20"/>
              </w:rPr>
            </w:pPr>
            <w:r w:rsidRPr="007A0D62">
              <w:rPr>
                <w:rFonts w:ascii="Times New Roman" w:hAnsi="Times New Roman" w:cs="Times New Roman"/>
                <w:sz w:val="20"/>
                <w:szCs w:val="20"/>
              </w:rPr>
              <w:t>Лабораторных и практических работ</w:t>
            </w:r>
          </w:p>
        </w:tc>
      </w:tr>
      <w:tr w:rsidR="007A0D62" w:rsidTr="009A048A">
        <w:trPr>
          <w:jc w:val="center"/>
        </w:trPr>
        <w:tc>
          <w:tcPr>
            <w:tcW w:w="675" w:type="dxa"/>
          </w:tcPr>
          <w:p w:rsidR="007A0D62" w:rsidRPr="007A0D62" w:rsidRDefault="007A0D62" w:rsidP="006A6E73">
            <w:pPr>
              <w:jc w:val="center"/>
              <w:rPr>
                <w:rFonts w:ascii="Times New Roman" w:hAnsi="Times New Roman" w:cs="Times New Roman"/>
                <w:sz w:val="24"/>
                <w:szCs w:val="24"/>
              </w:rPr>
            </w:pPr>
            <w:r w:rsidRPr="007A0D62">
              <w:rPr>
                <w:rFonts w:ascii="Times New Roman" w:hAnsi="Times New Roman" w:cs="Times New Roman"/>
                <w:sz w:val="24"/>
                <w:szCs w:val="24"/>
              </w:rPr>
              <w:t>1</w:t>
            </w:r>
          </w:p>
        </w:tc>
        <w:tc>
          <w:tcPr>
            <w:tcW w:w="4200"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Введение</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6</w:t>
            </w:r>
          </w:p>
        </w:tc>
        <w:tc>
          <w:tcPr>
            <w:tcW w:w="1701" w:type="dxa"/>
          </w:tcPr>
          <w:p w:rsidR="007A0D62" w:rsidRPr="007A0D62" w:rsidRDefault="007A0D62" w:rsidP="001534E6">
            <w:pPr>
              <w:jc w:val="center"/>
              <w:rPr>
                <w:rFonts w:ascii="Times New Roman" w:hAnsi="Times New Roman" w:cs="Times New Roman"/>
                <w:sz w:val="24"/>
                <w:szCs w:val="24"/>
              </w:rPr>
            </w:pPr>
            <w:r>
              <w:rPr>
                <w:rFonts w:ascii="Times New Roman" w:hAnsi="Times New Roman" w:cs="Times New Roman"/>
                <w:sz w:val="24"/>
                <w:szCs w:val="24"/>
              </w:rPr>
              <w:t>1</w:t>
            </w:r>
          </w:p>
        </w:tc>
      </w:tr>
      <w:tr w:rsidR="007A0D62" w:rsidTr="009A048A">
        <w:trPr>
          <w:jc w:val="center"/>
        </w:trPr>
        <w:tc>
          <w:tcPr>
            <w:tcW w:w="675"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2</w:t>
            </w:r>
          </w:p>
        </w:tc>
        <w:tc>
          <w:tcPr>
            <w:tcW w:w="4200"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Клеточное строение организмов</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6</w:t>
            </w:r>
          </w:p>
        </w:tc>
        <w:tc>
          <w:tcPr>
            <w:tcW w:w="1701" w:type="dxa"/>
          </w:tcPr>
          <w:p w:rsidR="007A0D62" w:rsidRPr="007A0D62" w:rsidRDefault="007A0D62" w:rsidP="001534E6">
            <w:pPr>
              <w:jc w:val="center"/>
              <w:rPr>
                <w:rFonts w:ascii="Times New Roman" w:hAnsi="Times New Roman" w:cs="Times New Roman"/>
                <w:sz w:val="24"/>
                <w:szCs w:val="24"/>
              </w:rPr>
            </w:pPr>
            <w:r>
              <w:rPr>
                <w:rFonts w:ascii="Times New Roman" w:hAnsi="Times New Roman" w:cs="Times New Roman"/>
                <w:sz w:val="24"/>
                <w:szCs w:val="24"/>
              </w:rPr>
              <w:t>4</w:t>
            </w:r>
          </w:p>
        </w:tc>
      </w:tr>
      <w:tr w:rsidR="007A0D62" w:rsidTr="009A048A">
        <w:trPr>
          <w:jc w:val="center"/>
        </w:trPr>
        <w:tc>
          <w:tcPr>
            <w:tcW w:w="675"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3</w:t>
            </w:r>
          </w:p>
        </w:tc>
        <w:tc>
          <w:tcPr>
            <w:tcW w:w="4200"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Царство бактерий</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3</w:t>
            </w:r>
          </w:p>
        </w:tc>
        <w:tc>
          <w:tcPr>
            <w:tcW w:w="1701" w:type="dxa"/>
          </w:tcPr>
          <w:p w:rsidR="007A0D62" w:rsidRPr="007A0D62" w:rsidRDefault="007A0D62" w:rsidP="001534E6">
            <w:pPr>
              <w:jc w:val="center"/>
              <w:rPr>
                <w:rFonts w:ascii="Times New Roman" w:hAnsi="Times New Roman" w:cs="Times New Roman"/>
                <w:sz w:val="24"/>
                <w:szCs w:val="24"/>
              </w:rPr>
            </w:pPr>
          </w:p>
        </w:tc>
      </w:tr>
      <w:tr w:rsidR="007A0D62" w:rsidTr="009A048A">
        <w:trPr>
          <w:jc w:val="center"/>
        </w:trPr>
        <w:tc>
          <w:tcPr>
            <w:tcW w:w="675"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4</w:t>
            </w:r>
          </w:p>
        </w:tc>
        <w:tc>
          <w:tcPr>
            <w:tcW w:w="4200"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Царство грибы</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5</w:t>
            </w:r>
          </w:p>
        </w:tc>
        <w:tc>
          <w:tcPr>
            <w:tcW w:w="1701" w:type="dxa"/>
          </w:tcPr>
          <w:p w:rsidR="007A0D62" w:rsidRPr="007A0D62" w:rsidRDefault="007A0D62" w:rsidP="001534E6">
            <w:pPr>
              <w:jc w:val="center"/>
              <w:rPr>
                <w:rFonts w:ascii="Times New Roman" w:hAnsi="Times New Roman" w:cs="Times New Roman"/>
                <w:sz w:val="24"/>
                <w:szCs w:val="24"/>
              </w:rPr>
            </w:pPr>
            <w:r>
              <w:rPr>
                <w:rFonts w:ascii="Times New Roman" w:hAnsi="Times New Roman" w:cs="Times New Roman"/>
                <w:sz w:val="24"/>
                <w:szCs w:val="24"/>
              </w:rPr>
              <w:t>2</w:t>
            </w:r>
          </w:p>
        </w:tc>
      </w:tr>
      <w:tr w:rsidR="007A0D62" w:rsidTr="009A048A">
        <w:trPr>
          <w:jc w:val="center"/>
        </w:trPr>
        <w:tc>
          <w:tcPr>
            <w:tcW w:w="675"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5</w:t>
            </w:r>
          </w:p>
        </w:tc>
        <w:tc>
          <w:tcPr>
            <w:tcW w:w="4200"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Царство растений</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13</w:t>
            </w:r>
          </w:p>
        </w:tc>
        <w:tc>
          <w:tcPr>
            <w:tcW w:w="1701" w:type="dxa"/>
          </w:tcPr>
          <w:p w:rsidR="007A0D62" w:rsidRPr="007A0D62" w:rsidRDefault="007A0D62" w:rsidP="001534E6">
            <w:pPr>
              <w:jc w:val="center"/>
              <w:rPr>
                <w:rFonts w:ascii="Times New Roman" w:hAnsi="Times New Roman" w:cs="Times New Roman"/>
                <w:sz w:val="24"/>
                <w:szCs w:val="24"/>
              </w:rPr>
            </w:pPr>
            <w:r>
              <w:rPr>
                <w:rFonts w:ascii="Times New Roman" w:hAnsi="Times New Roman" w:cs="Times New Roman"/>
                <w:sz w:val="24"/>
                <w:szCs w:val="24"/>
              </w:rPr>
              <w:t>4</w:t>
            </w:r>
          </w:p>
        </w:tc>
      </w:tr>
      <w:tr w:rsidR="007A0D62" w:rsidTr="009A048A">
        <w:trPr>
          <w:jc w:val="center"/>
        </w:trPr>
        <w:tc>
          <w:tcPr>
            <w:tcW w:w="675"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6</w:t>
            </w:r>
          </w:p>
        </w:tc>
        <w:tc>
          <w:tcPr>
            <w:tcW w:w="4200"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Заключение</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2</w:t>
            </w:r>
          </w:p>
        </w:tc>
        <w:tc>
          <w:tcPr>
            <w:tcW w:w="1701" w:type="dxa"/>
          </w:tcPr>
          <w:p w:rsidR="007A0D62" w:rsidRPr="007A0D62" w:rsidRDefault="007A0D62" w:rsidP="001534E6">
            <w:pPr>
              <w:jc w:val="center"/>
              <w:rPr>
                <w:rFonts w:ascii="Times New Roman" w:hAnsi="Times New Roman" w:cs="Times New Roman"/>
                <w:sz w:val="24"/>
                <w:szCs w:val="24"/>
              </w:rPr>
            </w:pPr>
          </w:p>
        </w:tc>
      </w:tr>
      <w:tr w:rsidR="007A0D62" w:rsidTr="009A048A">
        <w:trPr>
          <w:jc w:val="center"/>
        </w:trPr>
        <w:tc>
          <w:tcPr>
            <w:tcW w:w="675" w:type="dxa"/>
          </w:tcPr>
          <w:p w:rsidR="007A0D62" w:rsidRDefault="007A0D62" w:rsidP="001534E6">
            <w:pPr>
              <w:jc w:val="center"/>
              <w:rPr>
                <w:rFonts w:ascii="Times New Roman" w:hAnsi="Times New Roman" w:cs="Times New Roman"/>
                <w:b/>
                <w:sz w:val="24"/>
                <w:szCs w:val="24"/>
              </w:rPr>
            </w:pPr>
          </w:p>
        </w:tc>
        <w:tc>
          <w:tcPr>
            <w:tcW w:w="4200"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Итого</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35</w:t>
            </w:r>
          </w:p>
        </w:tc>
        <w:tc>
          <w:tcPr>
            <w:tcW w:w="1701" w:type="dxa"/>
          </w:tcPr>
          <w:p w:rsidR="007A0D62" w:rsidRPr="007A0D62" w:rsidRDefault="007A0D62" w:rsidP="001534E6">
            <w:pPr>
              <w:jc w:val="center"/>
              <w:rPr>
                <w:rFonts w:ascii="Times New Roman" w:hAnsi="Times New Roman" w:cs="Times New Roman"/>
                <w:sz w:val="24"/>
                <w:szCs w:val="24"/>
              </w:rPr>
            </w:pPr>
            <w:r w:rsidRPr="007A0D62">
              <w:rPr>
                <w:rFonts w:ascii="Times New Roman" w:hAnsi="Times New Roman" w:cs="Times New Roman"/>
                <w:sz w:val="24"/>
                <w:szCs w:val="24"/>
              </w:rPr>
              <w:t>11</w:t>
            </w:r>
          </w:p>
        </w:tc>
      </w:tr>
    </w:tbl>
    <w:p w:rsidR="008C71F0" w:rsidRDefault="008C71F0" w:rsidP="001534E6">
      <w:pPr>
        <w:spacing w:after="0"/>
        <w:ind w:firstLine="567"/>
        <w:jc w:val="center"/>
        <w:rPr>
          <w:rFonts w:ascii="Times New Roman" w:hAnsi="Times New Roman" w:cs="Times New Roman"/>
          <w:b/>
          <w:sz w:val="24"/>
          <w:szCs w:val="24"/>
        </w:rPr>
      </w:pPr>
    </w:p>
    <w:p w:rsidR="008C71F0" w:rsidRDefault="008C71F0" w:rsidP="001534E6">
      <w:pPr>
        <w:spacing w:after="0"/>
        <w:ind w:firstLine="567"/>
        <w:jc w:val="center"/>
        <w:rPr>
          <w:rFonts w:ascii="Times New Roman" w:hAnsi="Times New Roman" w:cs="Times New Roman"/>
          <w:b/>
          <w:sz w:val="24"/>
          <w:szCs w:val="24"/>
        </w:rPr>
      </w:pPr>
      <w:bookmarkStart w:id="0" w:name="_GoBack"/>
      <w:bookmarkEnd w:id="0"/>
    </w:p>
    <w:p w:rsidR="006B0854" w:rsidRPr="004E6916" w:rsidRDefault="006B0854" w:rsidP="001534E6">
      <w:pPr>
        <w:spacing w:after="0"/>
        <w:ind w:firstLine="567"/>
        <w:jc w:val="center"/>
        <w:rPr>
          <w:rFonts w:ascii="Times New Roman" w:hAnsi="Times New Roman" w:cs="Times New Roman"/>
          <w:b/>
          <w:sz w:val="24"/>
          <w:szCs w:val="24"/>
        </w:rPr>
      </w:pPr>
      <w:r w:rsidRPr="004E6916">
        <w:rPr>
          <w:rFonts w:ascii="Times New Roman" w:hAnsi="Times New Roman" w:cs="Times New Roman"/>
          <w:b/>
          <w:sz w:val="24"/>
          <w:szCs w:val="24"/>
        </w:rPr>
        <w:t>Содержание курса обучения</w:t>
      </w:r>
    </w:p>
    <w:p w:rsidR="006B0854" w:rsidRPr="004E6916" w:rsidRDefault="006B0854" w:rsidP="001534E6">
      <w:pPr>
        <w:ind w:firstLine="567"/>
        <w:jc w:val="center"/>
        <w:rPr>
          <w:rFonts w:ascii="Times New Roman" w:hAnsi="Times New Roman" w:cs="Times New Roman"/>
          <w:b/>
          <w:sz w:val="24"/>
          <w:szCs w:val="24"/>
        </w:rPr>
      </w:pPr>
      <w:r w:rsidRPr="004E6916">
        <w:rPr>
          <w:rFonts w:ascii="Times New Roman" w:hAnsi="Times New Roman" w:cs="Times New Roman"/>
          <w:b/>
          <w:sz w:val="24"/>
          <w:szCs w:val="24"/>
        </w:rPr>
        <w:t>Содержание программы</w:t>
      </w:r>
    </w:p>
    <w:p w:rsidR="006B0854" w:rsidRPr="004E6916" w:rsidRDefault="006B0854" w:rsidP="001534E6">
      <w:pPr>
        <w:ind w:firstLine="567"/>
        <w:jc w:val="both"/>
        <w:rPr>
          <w:rFonts w:ascii="Times New Roman" w:hAnsi="Times New Roman" w:cs="Times New Roman"/>
          <w:b/>
          <w:sz w:val="24"/>
          <w:szCs w:val="24"/>
        </w:rPr>
      </w:pPr>
      <w:r w:rsidRPr="004E6916">
        <w:rPr>
          <w:rFonts w:ascii="Times New Roman" w:hAnsi="Times New Roman" w:cs="Times New Roman"/>
          <w:b/>
          <w:sz w:val="24"/>
          <w:szCs w:val="24"/>
        </w:rPr>
        <w:t>Введение (6 ч)</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Биология – наука о живой природе. Биологические науки и объекты их изучения. Значение биологии для развития отраслей народного хозяйства и охраны природы. Методы исследования в биологии. Биосфера – живая оболочка планеты, границы биосферы.  Царства живой природы: Бактерии, Растения, Животные и Грибы. Признаки и свойства живых организмов. Среды обитания организмов: наземно-воздушная, водная, почвенная и организменная. Приспособления организмов к обитанию в различных средах. Экологические факторы: абиотические, биотические, антропогенные. Влияние экологических факторов на живые организмы.</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Основные понятия:</w:t>
      </w:r>
      <w:r w:rsidRPr="004E6916">
        <w:rPr>
          <w:rFonts w:ascii="Times New Roman" w:hAnsi="Times New Roman" w:cs="Times New Roman"/>
          <w:sz w:val="24"/>
          <w:szCs w:val="24"/>
        </w:rPr>
        <w:t xml:space="preserve"> биология, биосфера, границы биосферы, экология, методы исследования (наблюдение, измерение, эксперимент), царства живой природы (Бактерии, Растения, Животные, Грибы), признаки и свойства живого (клеточное строение, обмен веществ и превращении энергии, раздражимость, размножение, рост, развитие), среды обитания организмов (наземно – воздушная, водная, почвенная, организменная).</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Практическая работа:</w:t>
      </w:r>
      <w:r w:rsidRPr="004E6916">
        <w:rPr>
          <w:rFonts w:ascii="Times New Roman" w:hAnsi="Times New Roman" w:cs="Times New Roman"/>
          <w:sz w:val="24"/>
          <w:szCs w:val="24"/>
        </w:rPr>
        <w:t xml:space="preserve"> «Проведение фенологических наблюдений за изменениями, происходящими в жизни растений осенью».</w:t>
      </w:r>
    </w:p>
    <w:p w:rsidR="006B0854" w:rsidRPr="004E6916" w:rsidRDefault="006B0854"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Глава 1. Клеточное строение организмов (6 ч)</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Увеличительные приборы (лупа, микроскоп). Устройство светового микроскопа и правила работы с ним. Клетка. Особенности строения растительной клетки, ее части и органоиды. Химический состав клетки (неорганические и органические вещества). Роль химических веществ в клетке. Процессы жизнедеятельности клетки. Ткань. Типы тканей растительного организма и их функции.</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lastRenderedPageBreak/>
        <w:t xml:space="preserve">Основные понятия: </w:t>
      </w:r>
      <w:r w:rsidRPr="004E6916">
        <w:rPr>
          <w:rFonts w:ascii="Times New Roman" w:hAnsi="Times New Roman" w:cs="Times New Roman"/>
          <w:sz w:val="24"/>
          <w:szCs w:val="24"/>
        </w:rPr>
        <w:t>клетка, оболочка, цитоплазма, ядро, ядрышко, вакуоли, пластиды, пигменты, хлорофилл, неорганические вещества, органические вещества (белки, жиры, углеводы, нуклеиновые кислоты), межклетники, межклеточное вещество, движение цитоплазмы, хромосомы, типы растительных тканей (образовательные, механические, покровные, проводящие, основные).</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Персоналии:</w:t>
      </w:r>
      <w:r w:rsidRPr="004E6916">
        <w:rPr>
          <w:rFonts w:ascii="Times New Roman" w:hAnsi="Times New Roman" w:cs="Times New Roman"/>
          <w:sz w:val="24"/>
          <w:szCs w:val="24"/>
        </w:rPr>
        <w:t xml:space="preserve"> Роберт Гук, Марчелло Мальпиги, НеемияГрю.</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Лабораторные работы:</w:t>
      </w:r>
      <w:r w:rsidRPr="004E6916">
        <w:rPr>
          <w:rFonts w:ascii="Times New Roman" w:hAnsi="Times New Roman" w:cs="Times New Roman"/>
          <w:sz w:val="24"/>
          <w:szCs w:val="24"/>
        </w:rPr>
        <w:t xml:space="preserve"> «Знакомство с увеличительными приборами». «Приготовление и рассматривание препарата кожицы чешуи лука под микроскопом». «Приготовление препарата и рассматривание под микроскопом движения цитоплазмы в клетках листа элодеи». «Рассматривание под микроскопом готовых микропрепаратов различных растительных тканей».</w:t>
      </w:r>
    </w:p>
    <w:p w:rsidR="006B0854" w:rsidRPr="004E6916" w:rsidRDefault="006B0854" w:rsidP="008C71F0">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Глава 2. Царство Бактерии (3 ч)</w:t>
      </w:r>
    </w:p>
    <w:p w:rsidR="006B0854" w:rsidRPr="004E6916" w:rsidRDefault="006B0854" w:rsidP="008C71F0">
      <w:pPr>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Строение бактериальной клетки. Отличия бактериальной клетки от клетки растений. Формы бактериальных клеток. Особенности питания и размножения бактерий. Спорообразование. Причины широкого распространения бактерий на планете. Значение бактерий в природе и жизни человека.</w:t>
      </w:r>
    </w:p>
    <w:p w:rsidR="006B0854" w:rsidRPr="004E6916" w:rsidRDefault="006B0854" w:rsidP="001534E6">
      <w:pPr>
        <w:ind w:firstLine="567"/>
        <w:jc w:val="both"/>
        <w:rPr>
          <w:rFonts w:ascii="Times New Roman" w:hAnsi="Times New Roman" w:cs="Times New Roman"/>
          <w:sz w:val="24"/>
          <w:szCs w:val="24"/>
        </w:rPr>
      </w:pPr>
      <w:r w:rsidRPr="004E6916">
        <w:rPr>
          <w:rFonts w:ascii="Times New Roman" w:hAnsi="Times New Roman" w:cs="Times New Roman"/>
          <w:sz w:val="24"/>
          <w:szCs w:val="24"/>
        </w:rPr>
        <w:t>Основные понятия: бактерии, сине – зеленые (цианобактерии), саптротрофы, паразиты, спора растений, клубеньковые бактерии, симбиоз, болезнетворные бактерии, эпидемия.</w:t>
      </w:r>
    </w:p>
    <w:p w:rsidR="006B0854" w:rsidRPr="004E6916" w:rsidRDefault="006B0854" w:rsidP="001534E6">
      <w:pPr>
        <w:ind w:firstLine="567"/>
        <w:jc w:val="both"/>
        <w:rPr>
          <w:rFonts w:ascii="Times New Roman" w:hAnsi="Times New Roman" w:cs="Times New Roman"/>
          <w:b/>
          <w:sz w:val="24"/>
          <w:szCs w:val="24"/>
        </w:rPr>
      </w:pPr>
      <w:r w:rsidRPr="004E6916">
        <w:rPr>
          <w:rFonts w:ascii="Times New Roman" w:hAnsi="Times New Roman" w:cs="Times New Roman"/>
          <w:b/>
          <w:sz w:val="24"/>
          <w:szCs w:val="24"/>
        </w:rPr>
        <w:t>Глава 3. Царство Грибы (5 ч)</w:t>
      </w:r>
    </w:p>
    <w:p w:rsidR="006B0854" w:rsidRPr="004E6916" w:rsidRDefault="006B0854" w:rsidP="001534E6">
      <w:pPr>
        <w:ind w:firstLine="567"/>
        <w:jc w:val="both"/>
        <w:rPr>
          <w:rFonts w:ascii="Times New Roman" w:hAnsi="Times New Roman" w:cs="Times New Roman"/>
          <w:b/>
          <w:sz w:val="24"/>
          <w:szCs w:val="24"/>
        </w:rPr>
      </w:pPr>
      <w:r w:rsidRPr="004E6916">
        <w:rPr>
          <w:rFonts w:ascii="Times New Roman" w:hAnsi="Times New Roman" w:cs="Times New Roman"/>
          <w:b/>
          <w:sz w:val="24"/>
          <w:szCs w:val="24"/>
        </w:rPr>
        <w:t xml:space="preserve">Особенности строения грибов. </w:t>
      </w:r>
      <w:r w:rsidRPr="004E6916">
        <w:rPr>
          <w:rFonts w:ascii="Times New Roman" w:hAnsi="Times New Roman" w:cs="Times New Roman"/>
          <w:sz w:val="24"/>
          <w:szCs w:val="24"/>
        </w:rPr>
        <w:t>Отличия клетки грибов от бактериальных клеток и клеток растений. Питание и размножение грибов. Отличительные признаки трубчатых и пластинчатых шляпочных грибов. Съедобные и ядовитые шляпочные грибы. Правила сбора грибов. Правила оказания первой доврачебной помощи при отравлении грибами. Дрожжи. Плесневые грибы. Значение дрожжей и плесневых грибов в природе и жизни человека. Грибы – паразиты. Значение паразитических грибов в природе и жизни человека. Методы борьбы с грибами – паразитами.</w:t>
      </w:r>
    </w:p>
    <w:p w:rsidR="006B0854" w:rsidRPr="004E6916" w:rsidRDefault="006B0854" w:rsidP="001534E6">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Основные понятия:</w:t>
      </w:r>
      <w:r w:rsidRPr="004E6916">
        <w:rPr>
          <w:rFonts w:ascii="Times New Roman" w:hAnsi="Times New Roman" w:cs="Times New Roman"/>
          <w:sz w:val="24"/>
          <w:szCs w:val="24"/>
        </w:rPr>
        <w:t xml:space="preserve"> грибница (мицелий), гифы, шляпочные грибы: пластинчатые, трубчатые, микориза, симбиоз, ядовитые грибы, съедобные грибы, плесневые грибы: мукор и пенициллин, дрожи, спорангии, паразитизм, головня, спорынья, гриб – трутовик.</w:t>
      </w:r>
    </w:p>
    <w:p w:rsidR="006B0854" w:rsidRPr="004E6916" w:rsidRDefault="006B0854" w:rsidP="001534E6">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Лабораторные билеты:</w:t>
      </w:r>
      <w:r w:rsidRPr="004E6916">
        <w:rPr>
          <w:rFonts w:ascii="Times New Roman" w:hAnsi="Times New Roman" w:cs="Times New Roman"/>
          <w:sz w:val="24"/>
          <w:szCs w:val="24"/>
        </w:rPr>
        <w:t xml:space="preserve"> «Строение плодовых тел шляпочных грибов». «Изучение особенностей строения плесневого гриба мукора и дрожжей».</w:t>
      </w:r>
    </w:p>
    <w:p w:rsidR="006B0854" w:rsidRPr="004E6916" w:rsidRDefault="006B0854" w:rsidP="001534E6">
      <w:pPr>
        <w:spacing w:after="0"/>
        <w:ind w:firstLine="567"/>
        <w:jc w:val="both"/>
        <w:rPr>
          <w:rFonts w:ascii="Times New Roman" w:hAnsi="Times New Roman" w:cs="Times New Roman"/>
          <w:b/>
          <w:sz w:val="24"/>
          <w:szCs w:val="24"/>
        </w:rPr>
      </w:pPr>
      <w:r w:rsidRPr="004E6916">
        <w:rPr>
          <w:rFonts w:ascii="Times New Roman" w:hAnsi="Times New Roman" w:cs="Times New Roman"/>
          <w:b/>
          <w:sz w:val="24"/>
          <w:szCs w:val="24"/>
        </w:rPr>
        <w:t>Глава 4. Царство Растения (13 ч)</w:t>
      </w:r>
    </w:p>
    <w:p w:rsidR="006B0854" w:rsidRPr="004E6916" w:rsidRDefault="006B0854" w:rsidP="001534E6">
      <w:pPr>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 xml:space="preserve">Ботаника – наука о растениях. Особенности строения растительной клетки. Высшие и низшие растения. Особенности строения и жизнедеятельности одноклеточных и многоклеточных водорослей. Многообразие водорослей. Среда обитания водорослей. Значение водорослей в природе и жизни человека. Особенности строения лишайников. Распространение лишайников. Формы слоевищ лишайников: накипная, листовая, кустистая. Значение лишайников в природе и жизни человека. Мхи. Особенности строения мхов. Значение мхов в природе и жизни человека. Папоротники, хвощи и плауны, их строение, многообразие, среда обитания, роль в природе и жизни человека. </w:t>
      </w:r>
      <w:r w:rsidRPr="004E6916">
        <w:rPr>
          <w:rFonts w:ascii="Times New Roman" w:hAnsi="Times New Roman" w:cs="Times New Roman"/>
          <w:sz w:val="24"/>
          <w:szCs w:val="24"/>
        </w:rPr>
        <w:lastRenderedPageBreak/>
        <w:t>Голосеменные, их строение, распространение, многообразие, значение в природе и жизни человека. Цветковые растения, их строение и многообразие. Распространение цветковых (покрытосеменных) растений. Значение цветковых растений в природе и жизни человека. Происхождение растений. Основные этапы развития растительного мира.  Охрана растений.</w:t>
      </w:r>
    </w:p>
    <w:p w:rsidR="006B0854" w:rsidRPr="004E6916" w:rsidRDefault="006B0854" w:rsidP="007A0D62">
      <w:pPr>
        <w:spacing w:after="0"/>
        <w:ind w:firstLine="567"/>
        <w:jc w:val="both"/>
        <w:rPr>
          <w:rFonts w:ascii="Times New Roman" w:hAnsi="Times New Roman" w:cs="Times New Roman"/>
          <w:sz w:val="24"/>
          <w:szCs w:val="24"/>
        </w:rPr>
      </w:pPr>
      <w:r w:rsidRPr="004E6916">
        <w:rPr>
          <w:rFonts w:ascii="Times New Roman" w:hAnsi="Times New Roman" w:cs="Times New Roman"/>
          <w:b/>
          <w:sz w:val="24"/>
          <w:szCs w:val="24"/>
        </w:rPr>
        <w:t>Основные понятия:</w:t>
      </w:r>
      <w:r w:rsidRPr="004E6916">
        <w:rPr>
          <w:rFonts w:ascii="Times New Roman" w:hAnsi="Times New Roman" w:cs="Times New Roman"/>
          <w:sz w:val="24"/>
          <w:szCs w:val="24"/>
        </w:rPr>
        <w:t xml:space="preserve"> ботаника, низшие растения, высшие растения, слоевище (таллом), водоросли, хроматофор, ризоиды, лишайники, лишайники по форме слоевища (налипные, листоватые, кустистые), мох, спора, высшие споровые растения, сперматозоид, яйцеклетка, плауны, хвощи, папоротники вайи, корневые, спорангии, голосеменные, семя, высшие семенные растения, женская шишка, мужская шишка, покрытосеменные (цветковые), цветок, плод, растения (однолетние, двулетние, многолетние), жизненные формы растений (деревья, кустарники, травы), палеонтология, палеоботаника, риниофиты.</w:t>
      </w:r>
    </w:p>
    <w:p w:rsidR="006B0854" w:rsidRPr="004E6916" w:rsidRDefault="006B0854" w:rsidP="007A0D62">
      <w:pPr>
        <w:spacing w:after="0"/>
        <w:ind w:firstLine="567"/>
        <w:jc w:val="both"/>
        <w:rPr>
          <w:rFonts w:ascii="Times New Roman" w:hAnsi="Times New Roman" w:cs="Times New Roman"/>
          <w:sz w:val="24"/>
          <w:szCs w:val="24"/>
        </w:rPr>
      </w:pPr>
      <w:r w:rsidRPr="004E6916">
        <w:rPr>
          <w:rFonts w:ascii="Times New Roman" w:hAnsi="Times New Roman" w:cs="Times New Roman"/>
          <w:sz w:val="24"/>
          <w:szCs w:val="24"/>
        </w:rPr>
        <w:t>Лабораторные работы: «Изучение особенностей строения зеленых водорослей». «Изучение особенностей строения мха» (на примере местных видов). «Изучение особенностей строения спороносящего хвоща и спороносящего папоротника». «Изучение особенностей строения хвои и шишек хвойных растений» (на примере местных видов).</w:t>
      </w:r>
    </w:p>
    <w:p w:rsidR="006B0854" w:rsidRDefault="006B0854" w:rsidP="001534E6">
      <w:pPr>
        <w:ind w:firstLine="567"/>
        <w:jc w:val="both"/>
        <w:rPr>
          <w:rFonts w:ascii="Times New Roman" w:hAnsi="Times New Roman" w:cs="Times New Roman"/>
          <w:b/>
          <w:sz w:val="24"/>
          <w:szCs w:val="24"/>
        </w:rPr>
      </w:pPr>
      <w:r w:rsidRPr="004E6916">
        <w:rPr>
          <w:rFonts w:ascii="Times New Roman" w:hAnsi="Times New Roman" w:cs="Times New Roman"/>
          <w:b/>
          <w:sz w:val="24"/>
          <w:szCs w:val="24"/>
        </w:rPr>
        <w:t>Заключение (2 ч)</w:t>
      </w:r>
    </w:p>
    <w:p w:rsidR="00C861AB" w:rsidRDefault="00C861AB" w:rsidP="001534E6">
      <w:pPr>
        <w:ind w:firstLine="567"/>
        <w:jc w:val="both"/>
        <w:rPr>
          <w:rFonts w:ascii="Times New Roman" w:hAnsi="Times New Roman" w:cs="Times New Roman"/>
          <w:b/>
          <w:sz w:val="24"/>
          <w:szCs w:val="24"/>
        </w:rPr>
      </w:pPr>
      <w:r>
        <w:rPr>
          <w:rFonts w:ascii="Times New Roman" w:hAnsi="Times New Roman" w:cs="Times New Roman"/>
          <w:b/>
          <w:sz w:val="24"/>
          <w:szCs w:val="24"/>
        </w:rPr>
        <w:t>График практических и лабораторных работ</w:t>
      </w:r>
    </w:p>
    <w:tbl>
      <w:tblPr>
        <w:tblStyle w:val="a4"/>
        <w:tblW w:w="0" w:type="auto"/>
        <w:tblLook w:val="04A0"/>
      </w:tblPr>
      <w:tblGrid>
        <w:gridCol w:w="534"/>
        <w:gridCol w:w="7512"/>
        <w:gridCol w:w="1525"/>
      </w:tblGrid>
      <w:tr w:rsidR="00C861AB" w:rsidTr="00783879">
        <w:tc>
          <w:tcPr>
            <w:tcW w:w="534" w:type="dxa"/>
          </w:tcPr>
          <w:p w:rsidR="00C861AB" w:rsidRDefault="00C861AB" w:rsidP="001534E6">
            <w:pPr>
              <w:jc w:val="both"/>
              <w:rPr>
                <w:rFonts w:ascii="Times New Roman" w:hAnsi="Times New Roman" w:cs="Times New Roman"/>
                <w:b/>
                <w:sz w:val="24"/>
                <w:szCs w:val="24"/>
              </w:rPr>
            </w:pPr>
            <w:r>
              <w:rPr>
                <w:rFonts w:ascii="Times New Roman" w:hAnsi="Times New Roman" w:cs="Times New Roman"/>
                <w:b/>
                <w:sz w:val="24"/>
                <w:szCs w:val="24"/>
              </w:rPr>
              <w:t>№</w:t>
            </w:r>
          </w:p>
        </w:tc>
        <w:tc>
          <w:tcPr>
            <w:tcW w:w="7512" w:type="dxa"/>
          </w:tcPr>
          <w:p w:rsidR="00C861AB" w:rsidRPr="00783879" w:rsidRDefault="00C861AB" w:rsidP="001534E6">
            <w:pPr>
              <w:jc w:val="both"/>
              <w:rPr>
                <w:rFonts w:ascii="Times New Roman" w:hAnsi="Times New Roman" w:cs="Times New Roman"/>
                <w:b/>
                <w:sz w:val="24"/>
                <w:szCs w:val="24"/>
              </w:rPr>
            </w:pPr>
            <w:r w:rsidRPr="00783879">
              <w:rPr>
                <w:rFonts w:ascii="Times New Roman" w:hAnsi="Times New Roman" w:cs="Times New Roman"/>
                <w:b/>
                <w:sz w:val="24"/>
                <w:szCs w:val="24"/>
              </w:rPr>
              <w:t>Тема</w:t>
            </w:r>
          </w:p>
        </w:tc>
        <w:tc>
          <w:tcPr>
            <w:tcW w:w="1525" w:type="dxa"/>
          </w:tcPr>
          <w:p w:rsidR="00C861AB" w:rsidRDefault="00C861AB" w:rsidP="001534E6">
            <w:pPr>
              <w:jc w:val="both"/>
              <w:rPr>
                <w:rFonts w:ascii="Times New Roman" w:hAnsi="Times New Roman" w:cs="Times New Roman"/>
                <w:b/>
                <w:sz w:val="24"/>
                <w:szCs w:val="24"/>
              </w:rPr>
            </w:pPr>
            <w:r>
              <w:rPr>
                <w:rFonts w:ascii="Times New Roman" w:hAnsi="Times New Roman" w:cs="Times New Roman"/>
                <w:b/>
                <w:sz w:val="24"/>
                <w:szCs w:val="24"/>
              </w:rPr>
              <w:t>Неделя</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1</w:t>
            </w:r>
          </w:p>
        </w:tc>
        <w:tc>
          <w:tcPr>
            <w:tcW w:w="7512" w:type="dxa"/>
          </w:tcPr>
          <w:p w:rsidR="00C861AB" w:rsidRPr="00783879" w:rsidRDefault="00C861AB" w:rsidP="001534E6">
            <w:pPr>
              <w:jc w:val="both"/>
              <w:rPr>
                <w:rFonts w:ascii="Times New Roman" w:hAnsi="Times New Roman" w:cs="Times New Roman"/>
                <w:sz w:val="24"/>
                <w:szCs w:val="24"/>
              </w:rPr>
            </w:pPr>
            <w:r w:rsidRPr="00783879">
              <w:rPr>
                <w:rFonts w:ascii="Times New Roman" w:hAnsi="Times New Roman" w:cs="Times New Roman"/>
                <w:sz w:val="24"/>
                <w:szCs w:val="24"/>
              </w:rPr>
              <w:t>Практическая работа «проведение фенологических наблюдений за изменениями, происходящими в жизни растений осенью»</w:t>
            </w:r>
          </w:p>
        </w:tc>
        <w:tc>
          <w:tcPr>
            <w:tcW w:w="1525" w:type="dxa"/>
          </w:tcPr>
          <w:p w:rsidR="00C861AB" w:rsidRPr="00783879" w:rsidRDefault="00C861AB" w:rsidP="001534E6">
            <w:pPr>
              <w:jc w:val="both"/>
              <w:rPr>
                <w:rFonts w:ascii="Times New Roman" w:hAnsi="Times New Roman" w:cs="Times New Roman"/>
                <w:sz w:val="24"/>
                <w:szCs w:val="24"/>
              </w:rPr>
            </w:pPr>
            <w:r w:rsidRPr="00783879">
              <w:rPr>
                <w:rFonts w:ascii="Times New Roman" w:hAnsi="Times New Roman" w:cs="Times New Roman"/>
                <w:sz w:val="24"/>
                <w:szCs w:val="24"/>
              </w:rPr>
              <w:t>2 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2</w:t>
            </w:r>
          </w:p>
        </w:tc>
        <w:tc>
          <w:tcPr>
            <w:tcW w:w="7512" w:type="dxa"/>
          </w:tcPr>
          <w:p w:rsidR="00C861AB" w:rsidRPr="00783879" w:rsidRDefault="00783879" w:rsidP="001534E6">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1. «Знакомство с увеличительными приборами»</w:t>
            </w:r>
          </w:p>
        </w:tc>
        <w:tc>
          <w:tcPr>
            <w:tcW w:w="1525" w:type="dxa"/>
          </w:tcPr>
          <w:p w:rsidR="00C861AB" w:rsidRPr="00783879" w:rsidRDefault="00B80BF4" w:rsidP="001534E6">
            <w:pPr>
              <w:jc w:val="both"/>
              <w:rPr>
                <w:rFonts w:ascii="Times New Roman" w:hAnsi="Times New Roman" w:cs="Times New Roman"/>
                <w:sz w:val="24"/>
                <w:szCs w:val="24"/>
              </w:rPr>
            </w:pPr>
            <w:r>
              <w:rPr>
                <w:rFonts w:ascii="Times New Roman" w:hAnsi="Times New Roman" w:cs="Times New Roman"/>
                <w:sz w:val="24"/>
                <w:szCs w:val="24"/>
              </w:rPr>
              <w:t xml:space="preserve">6 </w:t>
            </w:r>
            <w:r w:rsidR="00783879" w:rsidRPr="00783879">
              <w:rPr>
                <w:rFonts w:ascii="Times New Roman" w:hAnsi="Times New Roman" w:cs="Times New Roman"/>
                <w:sz w:val="24"/>
                <w:szCs w:val="24"/>
              </w:rPr>
              <w:t>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3</w:t>
            </w:r>
          </w:p>
        </w:tc>
        <w:tc>
          <w:tcPr>
            <w:tcW w:w="7512" w:type="dxa"/>
          </w:tcPr>
          <w:p w:rsidR="00C861AB" w:rsidRPr="00783879" w:rsidRDefault="00783879" w:rsidP="001534E6">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2. «Приготовление и рассматривание препаратов кожицы чешуи лука под микроскопом»</w:t>
            </w:r>
          </w:p>
        </w:tc>
        <w:tc>
          <w:tcPr>
            <w:tcW w:w="1525" w:type="dxa"/>
          </w:tcPr>
          <w:p w:rsidR="00C861AB" w:rsidRPr="00783879" w:rsidRDefault="00B80BF4" w:rsidP="001534E6">
            <w:pPr>
              <w:jc w:val="both"/>
              <w:rPr>
                <w:rFonts w:ascii="Times New Roman" w:hAnsi="Times New Roman" w:cs="Times New Roman"/>
                <w:sz w:val="24"/>
                <w:szCs w:val="24"/>
              </w:rPr>
            </w:pPr>
            <w:r>
              <w:rPr>
                <w:rFonts w:ascii="Times New Roman" w:hAnsi="Times New Roman" w:cs="Times New Roman"/>
                <w:sz w:val="24"/>
                <w:szCs w:val="24"/>
              </w:rPr>
              <w:t xml:space="preserve">7 </w:t>
            </w:r>
            <w:r w:rsidR="00783879" w:rsidRPr="00783879">
              <w:rPr>
                <w:rFonts w:ascii="Times New Roman" w:hAnsi="Times New Roman" w:cs="Times New Roman"/>
                <w:sz w:val="24"/>
                <w:szCs w:val="24"/>
              </w:rPr>
              <w:t>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4</w:t>
            </w:r>
          </w:p>
        </w:tc>
        <w:tc>
          <w:tcPr>
            <w:tcW w:w="7512" w:type="dxa"/>
          </w:tcPr>
          <w:p w:rsidR="00C861AB" w:rsidRPr="00783879" w:rsidRDefault="00783879" w:rsidP="001534E6">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3. «Приготовление препарата и рассматривание  под микроскопом движения цитоплазмы в клетках листа элодеи»</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8 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5</w:t>
            </w:r>
          </w:p>
        </w:tc>
        <w:tc>
          <w:tcPr>
            <w:tcW w:w="7512" w:type="dxa"/>
          </w:tcPr>
          <w:p w:rsidR="00C861AB" w:rsidRPr="00783879" w:rsidRDefault="00783879" w:rsidP="001534E6">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4. «Рассматривание под микроскопом готовых микропрепаратов различных растительных тканей»</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9 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6</w:t>
            </w:r>
          </w:p>
        </w:tc>
        <w:tc>
          <w:tcPr>
            <w:tcW w:w="7512" w:type="dxa"/>
          </w:tcPr>
          <w:p w:rsidR="00C861AB" w:rsidRPr="00783879" w:rsidRDefault="00783879" w:rsidP="001534E6">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5. «Строение плодовых тел шляпочных грибов»</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14 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7</w:t>
            </w:r>
          </w:p>
        </w:tc>
        <w:tc>
          <w:tcPr>
            <w:tcW w:w="7512" w:type="dxa"/>
          </w:tcPr>
          <w:p w:rsidR="00C861AB" w:rsidRPr="00783879" w:rsidRDefault="00783879" w:rsidP="00783879">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6. «Изучение особенностей строения плесневого гриба мукора и дрожжей»</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16 нед</w:t>
            </w:r>
          </w:p>
        </w:tc>
      </w:tr>
      <w:tr w:rsidR="00C861AB" w:rsidTr="00783879">
        <w:trPr>
          <w:trHeight w:val="817"/>
        </w:trPr>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lastRenderedPageBreak/>
              <w:t>8</w:t>
            </w:r>
          </w:p>
        </w:tc>
        <w:tc>
          <w:tcPr>
            <w:tcW w:w="7512" w:type="dxa"/>
          </w:tcPr>
          <w:p w:rsidR="00C861AB" w:rsidRPr="00783879" w:rsidRDefault="00783879" w:rsidP="00783879">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7. «Изучение особенностей строения зеленых водорослей»</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20 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9</w:t>
            </w:r>
          </w:p>
        </w:tc>
        <w:tc>
          <w:tcPr>
            <w:tcW w:w="7512" w:type="dxa"/>
          </w:tcPr>
          <w:p w:rsidR="00C861AB" w:rsidRPr="00783879" w:rsidRDefault="00783879" w:rsidP="001534E6">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8. «Изучение особенностей строения мха»</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22 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10</w:t>
            </w:r>
          </w:p>
        </w:tc>
        <w:tc>
          <w:tcPr>
            <w:tcW w:w="7512" w:type="dxa"/>
          </w:tcPr>
          <w:p w:rsidR="00C861AB" w:rsidRPr="00783879" w:rsidRDefault="00783879" w:rsidP="00783879">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9. «Изучение особенностей строения хвоща и спороносящего папоротника»</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23 нед</w:t>
            </w:r>
          </w:p>
        </w:tc>
      </w:tr>
      <w:tr w:rsidR="00C861AB" w:rsidTr="00783879">
        <w:tc>
          <w:tcPr>
            <w:tcW w:w="534" w:type="dxa"/>
          </w:tcPr>
          <w:p w:rsidR="00C861AB" w:rsidRPr="00C861AB" w:rsidRDefault="00C861AB" w:rsidP="001534E6">
            <w:pPr>
              <w:jc w:val="both"/>
              <w:rPr>
                <w:rFonts w:ascii="Times New Roman" w:hAnsi="Times New Roman" w:cs="Times New Roman"/>
                <w:sz w:val="24"/>
                <w:szCs w:val="24"/>
              </w:rPr>
            </w:pPr>
            <w:r w:rsidRPr="00C861AB">
              <w:rPr>
                <w:rFonts w:ascii="Times New Roman" w:hAnsi="Times New Roman" w:cs="Times New Roman"/>
                <w:sz w:val="24"/>
                <w:szCs w:val="24"/>
              </w:rPr>
              <w:t>11</w:t>
            </w:r>
          </w:p>
        </w:tc>
        <w:tc>
          <w:tcPr>
            <w:tcW w:w="7512" w:type="dxa"/>
          </w:tcPr>
          <w:p w:rsidR="00C861AB" w:rsidRPr="00783879" w:rsidRDefault="00783879" w:rsidP="001534E6">
            <w:pPr>
              <w:jc w:val="both"/>
              <w:rPr>
                <w:rFonts w:ascii="Times New Roman" w:hAnsi="Times New Roman" w:cs="Times New Roman"/>
                <w:sz w:val="24"/>
                <w:szCs w:val="24"/>
              </w:rPr>
            </w:pPr>
            <w:r w:rsidRPr="00783879">
              <w:rPr>
                <w:rFonts w:ascii="Times New Roman" w:hAnsi="Times New Roman" w:cs="Times New Roman"/>
                <w:sz w:val="24"/>
                <w:szCs w:val="24"/>
              </w:rPr>
              <w:t>Лабораторная работа № 10. «Изучение особенностей строения хвои и шишек хвойных растений»</w:t>
            </w:r>
          </w:p>
        </w:tc>
        <w:tc>
          <w:tcPr>
            <w:tcW w:w="1525" w:type="dxa"/>
          </w:tcPr>
          <w:p w:rsidR="00C861AB" w:rsidRPr="00B80BF4" w:rsidRDefault="00B80BF4" w:rsidP="001534E6">
            <w:pPr>
              <w:jc w:val="both"/>
              <w:rPr>
                <w:rFonts w:ascii="Times New Roman" w:hAnsi="Times New Roman" w:cs="Times New Roman"/>
                <w:sz w:val="24"/>
                <w:szCs w:val="24"/>
              </w:rPr>
            </w:pPr>
            <w:r w:rsidRPr="00B80BF4">
              <w:rPr>
                <w:rFonts w:ascii="Times New Roman" w:hAnsi="Times New Roman" w:cs="Times New Roman"/>
                <w:sz w:val="24"/>
                <w:szCs w:val="24"/>
              </w:rPr>
              <w:t>26 нед</w:t>
            </w:r>
          </w:p>
        </w:tc>
      </w:tr>
    </w:tbl>
    <w:p w:rsidR="00C861AB" w:rsidRDefault="00C861AB" w:rsidP="00FA152B">
      <w:pPr>
        <w:jc w:val="center"/>
        <w:rPr>
          <w:rFonts w:ascii="Times New Roman" w:hAnsi="Times New Roman" w:cs="Times New Roman"/>
          <w:b/>
          <w:sz w:val="24"/>
          <w:szCs w:val="24"/>
        </w:rPr>
      </w:pPr>
    </w:p>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Тематическое планирование учебного материала</w:t>
      </w:r>
    </w:p>
    <w:tbl>
      <w:tblPr>
        <w:tblStyle w:val="a4"/>
        <w:tblW w:w="0" w:type="auto"/>
        <w:tblLook w:val="04A0"/>
      </w:tblPr>
      <w:tblGrid>
        <w:gridCol w:w="954"/>
        <w:gridCol w:w="5389"/>
        <w:gridCol w:w="930"/>
        <w:gridCol w:w="936"/>
        <w:gridCol w:w="1136"/>
      </w:tblGrid>
      <w:tr w:rsidR="00FA152B" w:rsidRPr="004E6916" w:rsidTr="00FA152B">
        <w:trPr>
          <w:trHeight w:val="323"/>
        </w:trPr>
        <w:tc>
          <w:tcPr>
            <w:tcW w:w="954" w:type="dxa"/>
            <w:vMerge w:val="restart"/>
          </w:tcPr>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 урока</w:t>
            </w:r>
          </w:p>
        </w:tc>
        <w:tc>
          <w:tcPr>
            <w:tcW w:w="5389" w:type="dxa"/>
            <w:vMerge w:val="restart"/>
          </w:tcPr>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Тема урока</w:t>
            </w:r>
          </w:p>
        </w:tc>
        <w:tc>
          <w:tcPr>
            <w:tcW w:w="930" w:type="dxa"/>
            <w:vMerge w:val="restart"/>
          </w:tcPr>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Кол-во часов</w:t>
            </w:r>
          </w:p>
        </w:tc>
        <w:tc>
          <w:tcPr>
            <w:tcW w:w="2072" w:type="dxa"/>
            <w:gridSpan w:val="2"/>
          </w:tcPr>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Дата</w:t>
            </w:r>
          </w:p>
        </w:tc>
      </w:tr>
      <w:tr w:rsidR="00FA152B" w:rsidRPr="004E6916" w:rsidTr="00FA152B">
        <w:trPr>
          <w:trHeight w:val="322"/>
        </w:trPr>
        <w:tc>
          <w:tcPr>
            <w:tcW w:w="954" w:type="dxa"/>
            <w:vMerge/>
          </w:tcPr>
          <w:p w:rsidR="00FA152B" w:rsidRPr="004E6916" w:rsidRDefault="00FA152B" w:rsidP="00FA152B">
            <w:pPr>
              <w:jc w:val="center"/>
              <w:rPr>
                <w:rFonts w:ascii="Times New Roman" w:hAnsi="Times New Roman" w:cs="Times New Roman"/>
                <w:b/>
                <w:sz w:val="24"/>
                <w:szCs w:val="24"/>
              </w:rPr>
            </w:pPr>
          </w:p>
        </w:tc>
        <w:tc>
          <w:tcPr>
            <w:tcW w:w="5389" w:type="dxa"/>
            <w:vMerge/>
          </w:tcPr>
          <w:p w:rsidR="00FA152B" w:rsidRPr="004E6916" w:rsidRDefault="00FA152B" w:rsidP="00FA152B">
            <w:pPr>
              <w:jc w:val="center"/>
              <w:rPr>
                <w:rFonts w:ascii="Times New Roman" w:hAnsi="Times New Roman" w:cs="Times New Roman"/>
                <w:b/>
                <w:sz w:val="24"/>
                <w:szCs w:val="24"/>
              </w:rPr>
            </w:pPr>
          </w:p>
        </w:tc>
        <w:tc>
          <w:tcPr>
            <w:tcW w:w="930" w:type="dxa"/>
            <w:vMerge/>
          </w:tcPr>
          <w:p w:rsidR="00FA152B" w:rsidRPr="004E6916" w:rsidRDefault="00FA152B" w:rsidP="00FA152B">
            <w:pPr>
              <w:jc w:val="center"/>
              <w:rPr>
                <w:rFonts w:ascii="Times New Roman" w:hAnsi="Times New Roman" w:cs="Times New Roman"/>
                <w:b/>
                <w:sz w:val="24"/>
                <w:szCs w:val="24"/>
              </w:rPr>
            </w:pPr>
          </w:p>
        </w:tc>
        <w:tc>
          <w:tcPr>
            <w:tcW w:w="936" w:type="dxa"/>
          </w:tcPr>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План</w:t>
            </w:r>
          </w:p>
        </w:tc>
        <w:tc>
          <w:tcPr>
            <w:tcW w:w="1136" w:type="dxa"/>
          </w:tcPr>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Факт</w:t>
            </w:r>
          </w:p>
        </w:tc>
      </w:tr>
      <w:tr w:rsidR="00FA152B" w:rsidRPr="004E6916" w:rsidTr="00FA152B">
        <w:tc>
          <w:tcPr>
            <w:tcW w:w="9345" w:type="dxa"/>
            <w:gridSpan w:val="5"/>
          </w:tcPr>
          <w:p w:rsidR="00FA152B" w:rsidRPr="004E6916" w:rsidRDefault="00FA152B" w:rsidP="00FA152B">
            <w:pPr>
              <w:jc w:val="center"/>
              <w:rPr>
                <w:rFonts w:ascii="Times New Roman" w:hAnsi="Times New Roman" w:cs="Times New Roman"/>
                <w:b/>
                <w:sz w:val="24"/>
                <w:szCs w:val="24"/>
              </w:rPr>
            </w:pPr>
            <w:r w:rsidRPr="004E6916">
              <w:rPr>
                <w:rFonts w:ascii="Times New Roman" w:hAnsi="Times New Roman" w:cs="Times New Roman"/>
                <w:b/>
                <w:sz w:val="24"/>
                <w:szCs w:val="24"/>
              </w:rPr>
              <w:t>Введение                                            (6 ч)</w:t>
            </w:r>
          </w:p>
        </w:tc>
      </w:tr>
      <w:tr w:rsidR="00FA152B" w:rsidRPr="004E6916" w:rsidTr="00FA152B">
        <w:tc>
          <w:tcPr>
            <w:tcW w:w="954" w:type="dxa"/>
          </w:tcPr>
          <w:p w:rsidR="00FA152B" w:rsidRPr="004E6916" w:rsidRDefault="00FA152B"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5389" w:type="dxa"/>
          </w:tcPr>
          <w:p w:rsidR="00FA152B" w:rsidRPr="004E6916" w:rsidRDefault="00FA152B" w:rsidP="00FA152B">
            <w:pPr>
              <w:rPr>
                <w:rFonts w:ascii="Times New Roman" w:hAnsi="Times New Roman" w:cs="Times New Roman"/>
                <w:sz w:val="24"/>
                <w:szCs w:val="24"/>
              </w:rPr>
            </w:pPr>
            <w:r w:rsidRPr="004E6916">
              <w:rPr>
                <w:rFonts w:ascii="Times New Roman" w:hAnsi="Times New Roman" w:cs="Times New Roman"/>
                <w:sz w:val="24"/>
                <w:szCs w:val="24"/>
              </w:rPr>
              <w:t>Биология – наука о живой природе</w:t>
            </w:r>
          </w:p>
        </w:tc>
        <w:tc>
          <w:tcPr>
            <w:tcW w:w="930" w:type="dxa"/>
          </w:tcPr>
          <w:p w:rsidR="00FA152B" w:rsidRPr="004E6916" w:rsidRDefault="00FA152B"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FA152B" w:rsidRPr="004E6916" w:rsidRDefault="007A0D62" w:rsidP="00FA152B">
            <w:pPr>
              <w:rPr>
                <w:rFonts w:ascii="Times New Roman" w:hAnsi="Times New Roman" w:cs="Times New Roman"/>
                <w:sz w:val="24"/>
                <w:szCs w:val="24"/>
              </w:rPr>
            </w:pPr>
            <w:r>
              <w:rPr>
                <w:rFonts w:ascii="Times New Roman" w:hAnsi="Times New Roman" w:cs="Times New Roman"/>
                <w:sz w:val="24"/>
                <w:szCs w:val="24"/>
              </w:rPr>
              <w:t>1 нед</w:t>
            </w:r>
          </w:p>
        </w:tc>
        <w:tc>
          <w:tcPr>
            <w:tcW w:w="1136" w:type="dxa"/>
          </w:tcPr>
          <w:p w:rsidR="00FA152B" w:rsidRPr="004E6916" w:rsidRDefault="00FA152B"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Методы исследования в биологии. Практическая работа «проведение фенологических наблюдений за изменениями, происходящими в жизни растений осенью»</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Pr="004E6916" w:rsidRDefault="007A0D62" w:rsidP="009A048A">
            <w:pPr>
              <w:rPr>
                <w:rFonts w:ascii="Times New Roman" w:hAnsi="Times New Roman" w:cs="Times New Roman"/>
                <w:sz w:val="24"/>
                <w:szCs w:val="24"/>
              </w:rPr>
            </w:pPr>
            <w:r>
              <w:rPr>
                <w:rFonts w:ascii="Times New Roman" w:hAnsi="Times New Roman" w:cs="Times New Roman"/>
                <w:sz w:val="24"/>
                <w:szCs w:val="24"/>
              </w:rPr>
              <w:t>2 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3</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Разнообразие живой природы. Царства живых организмов. Отличительные признаки живого</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Pr="004E6916" w:rsidRDefault="007A0D62" w:rsidP="009A048A">
            <w:pPr>
              <w:rPr>
                <w:rFonts w:ascii="Times New Roman" w:hAnsi="Times New Roman" w:cs="Times New Roman"/>
                <w:sz w:val="24"/>
                <w:szCs w:val="24"/>
              </w:rPr>
            </w:pPr>
            <w:r>
              <w:rPr>
                <w:rFonts w:ascii="Times New Roman" w:hAnsi="Times New Roman" w:cs="Times New Roman"/>
                <w:sz w:val="24"/>
                <w:szCs w:val="24"/>
              </w:rPr>
              <w:t>3 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4</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Среды обитания организмов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4 </w:t>
            </w:r>
            <w:r w:rsidRPr="00226E7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5</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Экологические факторы и их влияние на живые организмы</w:t>
            </w:r>
          </w:p>
        </w:tc>
        <w:tc>
          <w:tcPr>
            <w:tcW w:w="930" w:type="dxa"/>
          </w:tcPr>
          <w:p w:rsidR="007A0D62" w:rsidRPr="004E6916" w:rsidRDefault="007A0D62" w:rsidP="00FA152B">
            <w:pPr>
              <w:jc w:val="center"/>
              <w:rPr>
                <w:rFonts w:ascii="Times New Roman" w:hAnsi="Times New Roman" w:cs="Times New Roman"/>
                <w:sz w:val="24"/>
                <w:szCs w:val="24"/>
              </w:rPr>
            </w:pPr>
          </w:p>
        </w:tc>
        <w:tc>
          <w:tcPr>
            <w:tcW w:w="936" w:type="dxa"/>
          </w:tcPr>
          <w:p w:rsidR="007A0D62" w:rsidRDefault="007A0D62" w:rsidP="009A048A">
            <w:r>
              <w:rPr>
                <w:rFonts w:ascii="Times New Roman" w:hAnsi="Times New Roman" w:cs="Times New Roman"/>
                <w:sz w:val="24"/>
                <w:szCs w:val="24"/>
              </w:rPr>
              <w:t xml:space="preserve">5 </w:t>
            </w:r>
            <w:r w:rsidRPr="00226E7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6</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Повторение по теме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
              <w:rPr>
                <w:rFonts w:ascii="Times New Roman" w:hAnsi="Times New Roman" w:cs="Times New Roman"/>
                <w:sz w:val="24"/>
                <w:szCs w:val="24"/>
              </w:rPr>
              <w:t xml:space="preserve">6 </w:t>
            </w:r>
            <w:r w:rsidRPr="00C602E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345" w:type="dxa"/>
            <w:gridSpan w:val="5"/>
          </w:tcPr>
          <w:p w:rsidR="007A0D62" w:rsidRPr="004E6916" w:rsidRDefault="007A0D62" w:rsidP="00FA152B">
            <w:pPr>
              <w:rPr>
                <w:rFonts w:ascii="Times New Roman" w:hAnsi="Times New Roman" w:cs="Times New Roman"/>
                <w:b/>
                <w:sz w:val="24"/>
                <w:szCs w:val="24"/>
              </w:rPr>
            </w:pPr>
            <w:r w:rsidRPr="004E6916">
              <w:rPr>
                <w:rFonts w:ascii="Times New Roman" w:hAnsi="Times New Roman" w:cs="Times New Roman"/>
                <w:b/>
                <w:sz w:val="24"/>
                <w:szCs w:val="24"/>
              </w:rPr>
              <w:t>Глава 1. Клеточное строение организмов                 (6 ч)</w:t>
            </w: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7</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Устройство увеличительных приборов. Лабораторная работа № 1 «Знакомство с увеличительными приборами»</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7 </w:t>
            </w:r>
            <w:r w:rsidRPr="00C602E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8</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Строение клетки. Лабораторная работа № 2 «Приготовление и рассматривание препарата кожицы чешуи лука под микроскопом»</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8 </w:t>
            </w:r>
            <w:r w:rsidRPr="00C602E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lastRenderedPageBreak/>
              <w:t>9</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Химический состав клетки</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9 </w:t>
            </w:r>
            <w:r w:rsidRPr="00C602E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10</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Жизнедеятельность клетки, ее деление и рост. Лабораторная работа № 3 «Приготовление препарата и рассматривание под микроскопом движения цитоплазмы в клетках листа элодеи»</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10 </w:t>
            </w:r>
            <w:r w:rsidRPr="00C602E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11</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Ткани. Лабораторная работа № 4 «Рассматривание под микроскопом готовых микропрепаратов различных растительных тканей»</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11 </w:t>
            </w:r>
            <w:r w:rsidRPr="00C602E8">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12</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Повторение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
              <w:rPr>
                <w:rFonts w:ascii="Times New Roman" w:hAnsi="Times New Roman" w:cs="Times New Roman"/>
                <w:sz w:val="24"/>
                <w:szCs w:val="24"/>
              </w:rPr>
              <w:t xml:space="preserve">12 </w:t>
            </w:r>
            <w:r w:rsidRPr="00BE5A69">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345" w:type="dxa"/>
            <w:gridSpan w:val="5"/>
          </w:tcPr>
          <w:p w:rsidR="007A0D62" w:rsidRPr="004E6916" w:rsidRDefault="007A0D62" w:rsidP="00FA152B">
            <w:pPr>
              <w:rPr>
                <w:rFonts w:ascii="Times New Roman" w:hAnsi="Times New Roman" w:cs="Times New Roman"/>
                <w:b/>
                <w:sz w:val="24"/>
                <w:szCs w:val="24"/>
              </w:rPr>
            </w:pPr>
            <w:r w:rsidRPr="004E6916">
              <w:rPr>
                <w:rFonts w:ascii="Times New Roman" w:hAnsi="Times New Roman" w:cs="Times New Roman"/>
                <w:b/>
                <w:sz w:val="24"/>
                <w:szCs w:val="24"/>
              </w:rPr>
              <w:t>Глава 2. Царство Бактерии                                          (3 ч)</w:t>
            </w: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13</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Строение и жизнедеятельность бактерий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13 </w:t>
            </w:r>
            <w:r w:rsidRPr="00BE5A69">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14</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Роль бактерий в природе и жизни человека</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14 </w:t>
            </w:r>
            <w:r w:rsidRPr="00BE5A69">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15</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Повторение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
              <w:rPr>
                <w:rFonts w:ascii="Times New Roman" w:hAnsi="Times New Roman" w:cs="Times New Roman"/>
                <w:sz w:val="24"/>
                <w:szCs w:val="24"/>
              </w:rPr>
              <w:t xml:space="preserve">15 </w:t>
            </w:r>
            <w:r w:rsidRPr="00997693">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345" w:type="dxa"/>
            <w:gridSpan w:val="5"/>
          </w:tcPr>
          <w:p w:rsidR="007A0D62" w:rsidRPr="004E6916" w:rsidRDefault="007A0D62" w:rsidP="00FA152B">
            <w:pPr>
              <w:rPr>
                <w:rFonts w:ascii="Times New Roman" w:hAnsi="Times New Roman" w:cs="Times New Roman"/>
                <w:b/>
                <w:sz w:val="24"/>
                <w:szCs w:val="24"/>
              </w:rPr>
            </w:pPr>
            <w:r w:rsidRPr="004E6916">
              <w:rPr>
                <w:rFonts w:ascii="Times New Roman" w:hAnsi="Times New Roman" w:cs="Times New Roman"/>
                <w:b/>
                <w:sz w:val="24"/>
                <w:szCs w:val="24"/>
              </w:rPr>
              <w:t>Глава 3. Царство Грибы                                                (5 ч)</w:t>
            </w: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16</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Общая характеристика грибов. Лабораторная работа № 5 «Строение плодовых тел шляпочных грибов»</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16 </w:t>
            </w:r>
            <w:r w:rsidRPr="00997693">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17</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Шляпочные грибы</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17 </w:t>
            </w:r>
            <w:r w:rsidRPr="00997693">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18</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Плесневые грибы и дрожжи. Лабораторная работа № 6 «Изучение особенностей строения плесневого гриба мукора и дрожжей»</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18 </w:t>
            </w:r>
            <w:r w:rsidRPr="00997693">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19</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Грибы-паразиты</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19 </w:t>
            </w:r>
            <w:r w:rsidRPr="00997693">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20</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Повторение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
              <w:rPr>
                <w:rFonts w:ascii="Times New Roman" w:hAnsi="Times New Roman" w:cs="Times New Roman"/>
                <w:sz w:val="24"/>
                <w:szCs w:val="24"/>
              </w:rPr>
              <w:t xml:space="preserve">20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345" w:type="dxa"/>
            <w:gridSpan w:val="5"/>
          </w:tcPr>
          <w:p w:rsidR="007A0D62" w:rsidRPr="004E6916" w:rsidRDefault="007A0D62" w:rsidP="00FA152B">
            <w:pPr>
              <w:rPr>
                <w:rFonts w:ascii="Times New Roman" w:hAnsi="Times New Roman" w:cs="Times New Roman"/>
                <w:b/>
                <w:sz w:val="24"/>
                <w:szCs w:val="24"/>
              </w:rPr>
            </w:pPr>
            <w:r w:rsidRPr="004E6916">
              <w:rPr>
                <w:rFonts w:ascii="Times New Roman" w:hAnsi="Times New Roman" w:cs="Times New Roman"/>
                <w:b/>
                <w:sz w:val="24"/>
                <w:szCs w:val="24"/>
              </w:rPr>
              <w:t>Глава 4. Царство Растения                                          (13 ч)</w:t>
            </w: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21</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Разнообразие, распространение, значение растений</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21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22</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Водоросли. Лабораторная работа № 7 «Изучение особенностей строения зеленых водорослей»</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22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23</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Лишайники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23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24</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Мхи. Лабораторная работа № 8 «Изучение особенностей строения мха» (на примере местных видов)</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24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lastRenderedPageBreak/>
              <w:t>25</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Плауны. Хвощи. Папоротники. Лабораторная работа № 9 «Изучение особенностей строения спороносящего хвоща и спороносящего папоротника»</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25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26</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Многообразие споровых растений, их значение в природе и жизни человека</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26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27</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 xml:space="preserve">Голосеменные </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
              <w:rPr>
                <w:rFonts w:ascii="Times New Roman" w:hAnsi="Times New Roman" w:cs="Times New Roman"/>
                <w:sz w:val="24"/>
                <w:szCs w:val="24"/>
              </w:rPr>
              <w:t xml:space="preserve">27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28</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Многообразие голосеменных. Лабораторная работа № 10 «Изучение особенностей строения хвои и шишек хвойных растений» (на примере местных видов)</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28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29</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Покрытосеменные, или Цветковые</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sidP="009A048A">
            <w:r>
              <w:rPr>
                <w:rFonts w:ascii="Times New Roman" w:hAnsi="Times New Roman" w:cs="Times New Roman"/>
                <w:sz w:val="24"/>
                <w:szCs w:val="24"/>
              </w:rPr>
              <w:t xml:space="preserve">29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30</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Многообразие покрытосеменных</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
              <w:rPr>
                <w:rFonts w:ascii="Times New Roman" w:hAnsi="Times New Roman" w:cs="Times New Roman"/>
                <w:sz w:val="24"/>
                <w:szCs w:val="24"/>
              </w:rPr>
              <w:t xml:space="preserve">30 </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31, 32</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Происхождение растений. Основные этапы развития растительного мира.  Повторение</w:t>
            </w:r>
          </w:p>
        </w:tc>
        <w:tc>
          <w:tcPr>
            <w:tcW w:w="930" w:type="dxa"/>
          </w:tcPr>
          <w:p w:rsidR="007A0D62" w:rsidRPr="004E6916" w:rsidRDefault="007A0D62" w:rsidP="00FA152B">
            <w:pPr>
              <w:jc w:val="center"/>
              <w:rPr>
                <w:rFonts w:ascii="Times New Roman" w:hAnsi="Times New Roman" w:cs="Times New Roman"/>
                <w:sz w:val="24"/>
                <w:szCs w:val="24"/>
              </w:rPr>
            </w:pPr>
            <w:r>
              <w:rPr>
                <w:rFonts w:ascii="Times New Roman" w:hAnsi="Times New Roman" w:cs="Times New Roman"/>
                <w:sz w:val="24"/>
                <w:szCs w:val="24"/>
              </w:rPr>
              <w:t>2</w:t>
            </w:r>
          </w:p>
        </w:tc>
        <w:tc>
          <w:tcPr>
            <w:tcW w:w="936" w:type="dxa"/>
          </w:tcPr>
          <w:p w:rsidR="007A0D62" w:rsidRDefault="007A0D62">
            <w:r>
              <w:t>31, 32</w:t>
            </w:r>
            <w:r w:rsidRPr="004C12D4">
              <w:rPr>
                <w:rFonts w:ascii="Times New Roman" w:hAnsi="Times New Roman" w:cs="Times New Roman"/>
                <w:sz w:val="24"/>
                <w:szCs w:val="24"/>
              </w:rPr>
              <w:t>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33</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Итоговое контрольное тестирование.</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1</w:t>
            </w:r>
          </w:p>
        </w:tc>
        <w:tc>
          <w:tcPr>
            <w:tcW w:w="936" w:type="dxa"/>
          </w:tcPr>
          <w:p w:rsidR="007A0D62" w:rsidRDefault="007A0D62">
            <w:r>
              <w:t>33 нед</w:t>
            </w:r>
          </w:p>
        </w:tc>
        <w:tc>
          <w:tcPr>
            <w:tcW w:w="1136" w:type="dxa"/>
          </w:tcPr>
          <w:p w:rsidR="007A0D62" w:rsidRPr="004E6916" w:rsidRDefault="007A0D62" w:rsidP="00FA152B">
            <w:pPr>
              <w:rPr>
                <w:rFonts w:ascii="Times New Roman" w:hAnsi="Times New Roman" w:cs="Times New Roman"/>
                <w:sz w:val="24"/>
                <w:szCs w:val="24"/>
              </w:rPr>
            </w:pPr>
          </w:p>
        </w:tc>
      </w:tr>
      <w:tr w:rsidR="007A0D62" w:rsidRPr="004E6916" w:rsidTr="00FA152B">
        <w:tc>
          <w:tcPr>
            <w:tcW w:w="9345" w:type="dxa"/>
            <w:gridSpan w:val="5"/>
          </w:tcPr>
          <w:p w:rsidR="007A0D62" w:rsidRPr="004E6916" w:rsidRDefault="007A0D62" w:rsidP="00FA152B">
            <w:pPr>
              <w:rPr>
                <w:rFonts w:ascii="Times New Roman" w:hAnsi="Times New Roman" w:cs="Times New Roman"/>
                <w:b/>
                <w:sz w:val="24"/>
                <w:szCs w:val="24"/>
              </w:rPr>
            </w:pPr>
            <w:r w:rsidRPr="004E6916">
              <w:rPr>
                <w:rFonts w:ascii="Times New Roman" w:hAnsi="Times New Roman" w:cs="Times New Roman"/>
                <w:b/>
                <w:sz w:val="24"/>
                <w:szCs w:val="24"/>
              </w:rPr>
              <w:t>Заключение                                                                     (2 ч)</w:t>
            </w:r>
          </w:p>
        </w:tc>
      </w:tr>
      <w:tr w:rsidR="007A0D62" w:rsidRPr="004E6916" w:rsidTr="00FA152B">
        <w:tc>
          <w:tcPr>
            <w:tcW w:w="954"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34, 35</w:t>
            </w:r>
          </w:p>
        </w:tc>
        <w:tc>
          <w:tcPr>
            <w:tcW w:w="5389" w:type="dxa"/>
          </w:tcPr>
          <w:p w:rsidR="007A0D62" w:rsidRPr="004E6916" w:rsidRDefault="007A0D62" w:rsidP="00FA152B">
            <w:pPr>
              <w:rPr>
                <w:rFonts w:ascii="Times New Roman" w:hAnsi="Times New Roman" w:cs="Times New Roman"/>
                <w:sz w:val="24"/>
                <w:szCs w:val="24"/>
              </w:rPr>
            </w:pPr>
            <w:r w:rsidRPr="004E6916">
              <w:rPr>
                <w:rFonts w:ascii="Times New Roman" w:hAnsi="Times New Roman" w:cs="Times New Roman"/>
                <w:sz w:val="24"/>
                <w:szCs w:val="24"/>
              </w:rPr>
              <w:t>Обобщение знаний</w:t>
            </w:r>
          </w:p>
        </w:tc>
        <w:tc>
          <w:tcPr>
            <w:tcW w:w="930" w:type="dxa"/>
          </w:tcPr>
          <w:p w:rsidR="007A0D62" w:rsidRPr="004E6916" w:rsidRDefault="007A0D62" w:rsidP="00FA152B">
            <w:pPr>
              <w:jc w:val="center"/>
              <w:rPr>
                <w:rFonts w:ascii="Times New Roman" w:hAnsi="Times New Roman" w:cs="Times New Roman"/>
                <w:sz w:val="24"/>
                <w:szCs w:val="24"/>
              </w:rPr>
            </w:pPr>
            <w:r w:rsidRPr="004E6916">
              <w:rPr>
                <w:rFonts w:ascii="Times New Roman" w:hAnsi="Times New Roman" w:cs="Times New Roman"/>
                <w:sz w:val="24"/>
                <w:szCs w:val="24"/>
              </w:rPr>
              <w:t>2</w:t>
            </w:r>
          </w:p>
        </w:tc>
        <w:tc>
          <w:tcPr>
            <w:tcW w:w="936" w:type="dxa"/>
          </w:tcPr>
          <w:p w:rsidR="007A0D62" w:rsidRPr="004E6916" w:rsidRDefault="007A0D62" w:rsidP="00FA152B">
            <w:pPr>
              <w:rPr>
                <w:rFonts w:ascii="Times New Roman" w:hAnsi="Times New Roman" w:cs="Times New Roman"/>
                <w:sz w:val="24"/>
                <w:szCs w:val="24"/>
              </w:rPr>
            </w:pPr>
            <w:r>
              <w:rPr>
                <w:rFonts w:ascii="Times New Roman" w:hAnsi="Times New Roman" w:cs="Times New Roman"/>
                <w:sz w:val="24"/>
                <w:szCs w:val="24"/>
              </w:rPr>
              <w:t>34,35 нед</w:t>
            </w:r>
          </w:p>
        </w:tc>
        <w:tc>
          <w:tcPr>
            <w:tcW w:w="1136" w:type="dxa"/>
          </w:tcPr>
          <w:p w:rsidR="007A0D62" w:rsidRPr="004E6916" w:rsidRDefault="007A0D62" w:rsidP="00FA152B">
            <w:pPr>
              <w:rPr>
                <w:rFonts w:ascii="Times New Roman" w:hAnsi="Times New Roman" w:cs="Times New Roman"/>
                <w:sz w:val="24"/>
                <w:szCs w:val="24"/>
              </w:rPr>
            </w:pPr>
          </w:p>
        </w:tc>
      </w:tr>
    </w:tbl>
    <w:p w:rsidR="00FA152B" w:rsidRPr="004E6916" w:rsidRDefault="00FA152B" w:rsidP="00FA152B">
      <w:pPr>
        <w:spacing w:after="0"/>
        <w:rPr>
          <w:rFonts w:ascii="Times New Roman" w:hAnsi="Times New Roman" w:cs="Times New Roman"/>
          <w:sz w:val="24"/>
          <w:szCs w:val="24"/>
        </w:rPr>
      </w:pPr>
    </w:p>
    <w:p w:rsidR="00C861AB" w:rsidRDefault="00C861AB" w:rsidP="00FA152B">
      <w:pPr>
        <w:jc w:val="center"/>
        <w:rPr>
          <w:rFonts w:ascii="Times New Roman" w:hAnsi="Times New Roman" w:cs="Times New Roman"/>
          <w:b/>
          <w:sz w:val="24"/>
          <w:szCs w:val="24"/>
          <w:u w:val="single"/>
        </w:rPr>
      </w:pPr>
    </w:p>
    <w:p w:rsidR="00C861AB" w:rsidRPr="00CF784A" w:rsidRDefault="00C861AB" w:rsidP="00C861AB">
      <w:pPr>
        <w:spacing w:after="0" w:line="240" w:lineRule="auto"/>
        <w:jc w:val="center"/>
        <w:rPr>
          <w:rFonts w:ascii="Times New Roman" w:hAnsi="Times New Roman" w:cs="Times New Roman"/>
          <w:b/>
          <w:sz w:val="24"/>
          <w:szCs w:val="24"/>
        </w:rPr>
      </w:pPr>
      <w:r w:rsidRPr="00CF784A">
        <w:rPr>
          <w:rFonts w:ascii="Times New Roman" w:hAnsi="Times New Roman" w:cs="Times New Roman"/>
          <w:b/>
          <w:sz w:val="24"/>
          <w:szCs w:val="24"/>
        </w:rPr>
        <w:t>Нормы оценки знаний</w:t>
      </w:r>
    </w:p>
    <w:p w:rsidR="00C861AB" w:rsidRPr="00CF784A" w:rsidRDefault="00C861AB" w:rsidP="00C861AB">
      <w:pPr>
        <w:spacing w:after="0" w:line="240" w:lineRule="auto"/>
        <w:ind w:firstLine="708"/>
        <w:jc w:val="both"/>
        <w:rPr>
          <w:rFonts w:ascii="Times New Roman" w:hAnsi="Times New Roman" w:cs="Times New Roman"/>
          <w:sz w:val="24"/>
          <w:szCs w:val="24"/>
        </w:rPr>
      </w:pPr>
      <w:r w:rsidRPr="00CF784A">
        <w:rPr>
          <w:rFonts w:ascii="Times New Roman" w:hAnsi="Times New Roman" w:cs="Times New Roman"/>
          <w:sz w:val="24"/>
          <w:szCs w:val="24"/>
        </w:rPr>
        <w:t xml:space="preserve">Результаты обучения проверяются в процессе устных и письменных ответов учащихся, а также при выполнении </w:t>
      </w:r>
      <w:r>
        <w:rPr>
          <w:rFonts w:ascii="Times New Roman" w:hAnsi="Times New Roman" w:cs="Times New Roman"/>
          <w:sz w:val="24"/>
          <w:szCs w:val="24"/>
        </w:rPr>
        <w:t>лабораторных и практических работ</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779"/>
      </w:tblGrid>
      <w:tr w:rsidR="00C861AB" w:rsidRPr="00CF784A" w:rsidTr="00783879">
        <w:trPr>
          <w:trHeight w:val="300"/>
        </w:trPr>
        <w:tc>
          <w:tcPr>
            <w:tcW w:w="9588" w:type="dxa"/>
            <w:gridSpan w:val="2"/>
            <w:shd w:val="clear" w:color="auto" w:fill="auto"/>
          </w:tcPr>
          <w:p w:rsidR="00C861AB" w:rsidRPr="00CF784A" w:rsidRDefault="00C861AB" w:rsidP="00783879">
            <w:pPr>
              <w:spacing w:after="0" w:line="240" w:lineRule="auto"/>
              <w:jc w:val="center"/>
              <w:rPr>
                <w:rFonts w:ascii="Times New Roman" w:hAnsi="Times New Roman" w:cs="Times New Roman"/>
                <w:sz w:val="24"/>
                <w:szCs w:val="24"/>
              </w:rPr>
            </w:pPr>
            <w:r w:rsidRPr="00CF784A">
              <w:rPr>
                <w:rFonts w:ascii="Times New Roman" w:hAnsi="Times New Roman" w:cs="Times New Roman"/>
                <w:sz w:val="24"/>
                <w:szCs w:val="24"/>
              </w:rPr>
              <w:t>Оценка устного ответа</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«5»</w:t>
            </w:r>
          </w:p>
          <w:p w:rsidR="00C861AB" w:rsidRPr="00CF784A" w:rsidRDefault="00C861AB" w:rsidP="00783879">
            <w:pPr>
              <w:spacing w:after="0" w:line="240" w:lineRule="auto"/>
              <w:jc w:val="both"/>
              <w:rPr>
                <w:rFonts w:ascii="Times New Roman" w:hAnsi="Times New Roman" w:cs="Times New Roman"/>
                <w:i/>
                <w:sz w:val="24"/>
                <w:szCs w:val="24"/>
              </w:rPr>
            </w:pP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ответ полный и правильный на основании изученных теорий;</w:t>
            </w:r>
          </w:p>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материал изложен в определенной логической последовательности, литературным  языком;</w:t>
            </w:r>
          </w:p>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ответ самостоятельный.</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«4»</w:t>
            </w:r>
          </w:p>
          <w:p w:rsidR="00C861AB" w:rsidRPr="00CF784A" w:rsidRDefault="00C861AB" w:rsidP="00783879">
            <w:pPr>
              <w:spacing w:after="0" w:line="240" w:lineRule="auto"/>
              <w:jc w:val="both"/>
              <w:rPr>
                <w:rFonts w:ascii="Times New Roman" w:hAnsi="Times New Roman" w:cs="Times New Roman"/>
                <w:sz w:val="24"/>
                <w:szCs w:val="24"/>
              </w:rPr>
            </w:pP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ответ полный и правильный на основании изученных теорий;</w:t>
            </w:r>
          </w:p>
          <w:p w:rsidR="00C861AB" w:rsidRPr="00CF784A" w:rsidRDefault="00C861AB" w:rsidP="00783879">
            <w:pPr>
              <w:spacing w:after="0" w:line="240" w:lineRule="auto"/>
              <w:jc w:val="both"/>
              <w:rPr>
                <w:rFonts w:ascii="Times New Roman" w:hAnsi="Times New Roman" w:cs="Times New Roman"/>
                <w:i/>
                <w:sz w:val="24"/>
                <w:szCs w:val="24"/>
              </w:rPr>
            </w:pPr>
            <w:r w:rsidRPr="00CF784A">
              <w:rPr>
                <w:rFonts w:ascii="Times New Roman" w:hAnsi="Times New Roman" w:cs="Times New Roman"/>
                <w:sz w:val="24"/>
                <w:szCs w:val="24"/>
              </w:rPr>
              <w:t xml:space="preserve">• материал изложен в определенной логической последовательности, при этом допущены две-три несущественные ошибки, исправленные по </w:t>
            </w:r>
            <w:r w:rsidRPr="00CF784A">
              <w:rPr>
                <w:rFonts w:ascii="Times New Roman" w:hAnsi="Times New Roman" w:cs="Times New Roman"/>
                <w:sz w:val="24"/>
                <w:szCs w:val="24"/>
              </w:rPr>
              <w:lastRenderedPageBreak/>
              <w:t>требованию учителя.</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lastRenderedPageBreak/>
              <w:t>Оценка «3»</w:t>
            </w:r>
          </w:p>
          <w:p w:rsidR="00C861AB" w:rsidRPr="00CF784A" w:rsidRDefault="00C861AB" w:rsidP="00783879">
            <w:pPr>
              <w:spacing w:after="0" w:line="240" w:lineRule="auto"/>
              <w:jc w:val="both"/>
              <w:rPr>
                <w:rFonts w:ascii="Times New Roman" w:hAnsi="Times New Roman" w:cs="Times New Roman"/>
                <w:sz w:val="24"/>
                <w:szCs w:val="24"/>
              </w:rPr>
            </w:pP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ответ полный, но при этом допущена существенная ошибка или ответ неполный, несвязный.</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xml:space="preserve">Оценка «2»              </w:t>
            </w: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«1»</w:t>
            </w: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xml:space="preserve">• отсутствие ответа.      </w:t>
            </w:r>
          </w:p>
        </w:tc>
      </w:tr>
      <w:tr w:rsidR="00C861AB" w:rsidRPr="00CF784A" w:rsidTr="00783879">
        <w:tc>
          <w:tcPr>
            <w:tcW w:w="9588" w:type="dxa"/>
            <w:gridSpan w:val="2"/>
            <w:shd w:val="clear" w:color="auto" w:fill="auto"/>
          </w:tcPr>
          <w:p w:rsidR="00C861AB" w:rsidRPr="00CF784A" w:rsidRDefault="00C861AB" w:rsidP="00783879">
            <w:pPr>
              <w:spacing w:after="0" w:line="240" w:lineRule="auto"/>
              <w:jc w:val="center"/>
              <w:rPr>
                <w:rFonts w:ascii="Times New Roman" w:hAnsi="Times New Roman" w:cs="Times New Roman"/>
                <w:sz w:val="24"/>
                <w:szCs w:val="24"/>
              </w:rPr>
            </w:pPr>
            <w:r w:rsidRPr="00CF784A">
              <w:rPr>
                <w:rFonts w:ascii="Times New Roman" w:hAnsi="Times New Roman" w:cs="Times New Roman"/>
                <w:sz w:val="24"/>
                <w:szCs w:val="24"/>
              </w:rPr>
              <w:t>Оценка экспериментальных умений</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«5»</w:t>
            </w:r>
          </w:p>
          <w:p w:rsidR="00C861AB" w:rsidRPr="00CF784A" w:rsidRDefault="00C861AB" w:rsidP="00783879">
            <w:pPr>
              <w:spacing w:after="0" w:line="240" w:lineRule="auto"/>
              <w:jc w:val="both"/>
              <w:rPr>
                <w:rFonts w:ascii="Times New Roman" w:hAnsi="Times New Roman" w:cs="Times New Roman"/>
                <w:sz w:val="24"/>
                <w:szCs w:val="24"/>
              </w:rPr>
            </w:pP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работа выполнена полностью и правильно, сделаны правильные наблюдения и выводы;</w:t>
            </w:r>
          </w:p>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эксперимент осуществлен по плану с учетом техники безопасности и правил работы;</w:t>
            </w:r>
          </w:p>
          <w:p w:rsidR="00C861AB" w:rsidRPr="00CF784A" w:rsidRDefault="00C861AB" w:rsidP="00783879">
            <w:pPr>
              <w:spacing w:after="0" w:line="240" w:lineRule="auto"/>
              <w:jc w:val="both"/>
              <w:rPr>
                <w:rFonts w:ascii="Times New Roman" w:hAnsi="Times New Roman" w:cs="Times New Roman"/>
                <w:i/>
                <w:sz w:val="24"/>
                <w:szCs w:val="24"/>
              </w:rPr>
            </w:pPr>
            <w:r w:rsidRPr="00CF784A">
              <w:rPr>
                <w:rFonts w:ascii="Times New Roman" w:hAnsi="Times New Roman" w:cs="Times New Roman"/>
                <w:sz w:val="24"/>
                <w:szCs w:val="24"/>
              </w:rPr>
              <w:t>• проявлены   организационно-трудовые  умения   (поддерживаются чистота рабочего места и порядок на столе, экономно используются реактивы).</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«4»</w:t>
            </w:r>
          </w:p>
          <w:p w:rsidR="00C861AB" w:rsidRPr="00CF784A" w:rsidRDefault="00C861AB" w:rsidP="00783879">
            <w:pPr>
              <w:spacing w:after="0" w:line="240" w:lineRule="auto"/>
              <w:jc w:val="both"/>
              <w:rPr>
                <w:rFonts w:ascii="Times New Roman" w:hAnsi="Times New Roman" w:cs="Times New Roman"/>
                <w:sz w:val="24"/>
                <w:szCs w:val="24"/>
              </w:rPr>
            </w:pP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«3»</w:t>
            </w: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при работе с веществами и оборудованием,  которая  исправляется  по требованию учителя.</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«2»</w:t>
            </w:r>
          </w:p>
        </w:tc>
        <w:tc>
          <w:tcPr>
            <w:tcW w:w="7779" w:type="dxa"/>
            <w:shd w:val="clear" w:color="auto" w:fill="auto"/>
          </w:tcPr>
          <w:p w:rsidR="00C861AB" w:rsidRPr="00CF784A" w:rsidRDefault="00C861AB" w:rsidP="00C861AB">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допущены две (и более) существенные ошибки в ходе э</w:t>
            </w:r>
            <w:r>
              <w:rPr>
                <w:rFonts w:ascii="Times New Roman" w:hAnsi="Times New Roman" w:cs="Times New Roman"/>
                <w:sz w:val="24"/>
                <w:szCs w:val="24"/>
              </w:rPr>
              <w:t>работы</w:t>
            </w:r>
            <w:r w:rsidRPr="00CF784A">
              <w:rPr>
                <w:rFonts w:ascii="Times New Roman" w:hAnsi="Times New Roman" w:cs="Times New Roman"/>
                <w:sz w:val="24"/>
                <w:szCs w:val="24"/>
              </w:rPr>
              <w:t>, в объяснении, в оформлении работы, в соблюдении правил техники безопасности при работе с веществами и оборудованием, которые учащийся не может исправить даже по требованию учителя.</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«1»</w:t>
            </w:r>
          </w:p>
          <w:p w:rsidR="00C861AB" w:rsidRPr="00CF784A" w:rsidRDefault="00C861AB" w:rsidP="00783879">
            <w:pPr>
              <w:spacing w:after="0" w:line="240" w:lineRule="auto"/>
              <w:jc w:val="both"/>
              <w:rPr>
                <w:rFonts w:ascii="Times New Roman" w:hAnsi="Times New Roman" w:cs="Times New Roman"/>
                <w:sz w:val="24"/>
                <w:szCs w:val="24"/>
              </w:rPr>
            </w:pP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 работа не выполнена, у учащегося отсутствуют экспериментальные умения.</w:t>
            </w:r>
          </w:p>
        </w:tc>
      </w:tr>
      <w:tr w:rsidR="00C861AB" w:rsidRPr="00CF784A" w:rsidTr="00783879">
        <w:tc>
          <w:tcPr>
            <w:tcW w:w="9588" w:type="dxa"/>
            <w:gridSpan w:val="2"/>
            <w:shd w:val="clear" w:color="auto" w:fill="auto"/>
          </w:tcPr>
          <w:p w:rsidR="00C861AB" w:rsidRPr="0042393E" w:rsidRDefault="00C861AB" w:rsidP="00783879">
            <w:pPr>
              <w:spacing w:after="0" w:line="240" w:lineRule="auto"/>
              <w:jc w:val="center"/>
              <w:rPr>
                <w:rFonts w:ascii="Times New Roman" w:hAnsi="Times New Roman" w:cs="Times New Roman"/>
                <w:color w:val="000000" w:themeColor="text1"/>
                <w:sz w:val="24"/>
                <w:szCs w:val="24"/>
              </w:rPr>
            </w:pPr>
            <w:r w:rsidRPr="0042393E">
              <w:rPr>
                <w:rFonts w:ascii="Times New Roman" w:hAnsi="Times New Roman" w:cs="Times New Roman"/>
                <w:color w:val="000000" w:themeColor="text1"/>
                <w:sz w:val="24"/>
                <w:szCs w:val="24"/>
              </w:rPr>
              <w:t>Оценка умений решать расчетные задачи</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«5»</w:t>
            </w:r>
          </w:p>
        </w:tc>
        <w:tc>
          <w:tcPr>
            <w:tcW w:w="7779" w:type="dxa"/>
            <w:shd w:val="clear" w:color="auto" w:fill="auto"/>
          </w:tcPr>
          <w:p w:rsidR="00C861AB" w:rsidRPr="0042393E" w:rsidRDefault="00C861AB" w:rsidP="00783879">
            <w:pPr>
              <w:spacing w:after="0" w:line="240" w:lineRule="auto"/>
              <w:jc w:val="both"/>
              <w:rPr>
                <w:rFonts w:ascii="Times New Roman" w:hAnsi="Times New Roman" w:cs="Times New Roman"/>
                <w:color w:val="000000" w:themeColor="text1"/>
                <w:sz w:val="24"/>
                <w:szCs w:val="24"/>
              </w:rPr>
            </w:pPr>
            <w:r w:rsidRPr="0042393E">
              <w:rPr>
                <w:rFonts w:ascii="Times New Roman" w:hAnsi="Times New Roman" w:cs="Times New Roman"/>
                <w:color w:val="000000" w:themeColor="text1"/>
                <w:sz w:val="24"/>
                <w:szCs w:val="24"/>
              </w:rPr>
              <w:t>• в логическом рассуждении и решении нет ошибок, задача решена рациональным способом.</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«4»</w:t>
            </w:r>
          </w:p>
          <w:p w:rsidR="00C861AB" w:rsidRPr="00CF784A" w:rsidRDefault="00C861AB" w:rsidP="00783879">
            <w:pPr>
              <w:spacing w:after="0" w:line="240" w:lineRule="auto"/>
              <w:jc w:val="both"/>
              <w:rPr>
                <w:rFonts w:ascii="Times New Roman" w:hAnsi="Times New Roman" w:cs="Times New Roman"/>
                <w:sz w:val="24"/>
                <w:szCs w:val="24"/>
              </w:rPr>
            </w:pPr>
          </w:p>
        </w:tc>
        <w:tc>
          <w:tcPr>
            <w:tcW w:w="7779" w:type="dxa"/>
            <w:shd w:val="clear" w:color="auto" w:fill="auto"/>
          </w:tcPr>
          <w:p w:rsidR="00C861AB" w:rsidRPr="0042393E" w:rsidRDefault="00C861AB" w:rsidP="00783879">
            <w:pPr>
              <w:spacing w:after="0" w:line="240" w:lineRule="auto"/>
              <w:jc w:val="both"/>
              <w:rPr>
                <w:rFonts w:ascii="Times New Roman" w:hAnsi="Times New Roman" w:cs="Times New Roman"/>
                <w:color w:val="000000" w:themeColor="text1"/>
                <w:sz w:val="24"/>
                <w:szCs w:val="24"/>
              </w:rPr>
            </w:pPr>
            <w:r w:rsidRPr="0042393E">
              <w:rPr>
                <w:rFonts w:ascii="Times New Roman" w:hAnsi="Times New Roman" w:cs="Times New Roman"/>
                <w:color w:val="000000" w:themeColor="text1"/>
                <w:sz w:val="24"/>
                <w:szCs w:val="24"/>
              </w:rPr>
              <w:lastRenderedPageBreak/>
              <w:t xml:space="preserve">•в логическом  рассуждении и решении нет существенных ошибок, но </w:t>
            </w:r>
            <w:r w:rsidRPr="0042393E">
              <w:rPr>
                <w:rFonts w:ascii="Times New Roman" w:hAnsi="Times New Roman" w:cs="Times New Roman"/>
                <w:color w:val="000000" w:themeColor="text1"/>
                <w:sz w:val="24"/>
                <w:szCs w:val="24"/>
              </w:rPr>
              <w:lastRenderedPageBreak/>
              <w:t>задача решена нерациональным способом или допущено не более двух несущественных ошибок.</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lastRenderedPageBreak/>
              <w:t xml:space="preserve">Оценка «3»               </w:t>
            </w:r>
          </w:p>
        </w:tc>
        <w:tc>
          <w:tcPr>
            <w:tcW w:w="7779" w:type="dxa"/>
            <w:shd w:val="clear" w:color="auto" w:fill="auto"/>
          </w:tcPr>
          <w:p w:rsidR="00C861AB" w:rsidRPr="0042393E" w:rsidRDefault="00C861AB" w:rsidP="00783879">
            <w:pPr>
              <w:spacing w:after="0" w:line="240" w:lineRule="auto"/>
              <w:jc w:val="both"/>
              <w:rPr>
                <w:rFonts w:ascii="Times New Roman" w:hAnsi="Times New Roman" w:cs="Times New Roman"/>
                <w:color w:val="000000" w:themeColor="text1"/>
                <w:sz w:val="24"/>
                <w:szCs w:val="24"/>
              </w:rPr>
            </w:pPr>
            <w:r w:rsidRPr="0042393E">
              <w:rPr>
                <w:rFonts w:ascii="Times New Roman" w:hAnsi="Times New Roman" w:cs="Times New Roman"/>
                <w:color w:val="000000" w:themeColor="text1"/>
                <w:sz w:val="24"/>
                <w:szCs w:val="24"/>
              </w:rPr>
              <w:t xml:space="preserve">•в логическом  рассуждении нет существенных ошибок, но допущена существенная ошибка в математических расчетах.                                                                   </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«2»</w:t>
            </w:r>
          </w:p>
          <w:p w:rsidR="00C861AB" w:rsidRPr="00CF784A" w:rsidRDefault="00C861AB" w:rsidP="00783879">
            <w:pPr>
              <w:spacing w:after="0" w:line="240" w:lineRule="auto"/>
              <w:jc w:val="both"/>
              <w:rPr>
                <w:rFonts w:ascii="Times New Roman" w:hAnsi="Times New Roman" w:cs="Times New Roman"/>
                <w:sz w:val="24"/>
                <w:szCs w:val="24"/>
              </w:rPr>
            </w:pPr>
          </w:p>
        </w:tc>
        <w:tc>
          <w:tcPr>
            <w:tcW w:w="7779" w:type="dxa"/>
            <w:shd w:val="clear" w:color="auto" w:fill="auto"/>
          </w:tcPr>
          <w:p w:rsidR="00C861AB" w:rsidRPr="0042393E" w:rsidRDefault="00C861AB" w:rsidP="00783879">
            <w:pPr>
              <w:spacing w:after="0" w:line="240" w:lineRule="auto"/>
              <w:jc w:val="both"/>
              <w:rPr>
                <w:rFonts w:ascii="Times New Roman" w:hAnsi="Times New Roman" w:cs="Times New Roman"/>
                <w:color w:val="000000" w:themeColor="text1"/>
                <w:sz w:val="24"/>
                <w:szCs w:val="24"/>
              </w:rPr>
            </w:pPr>
            <w:r w:rsidRPr="0042393E">
              <w:rPr>
                <w:rFonts w:ascii="Times New Roman" w:hAnsi="Times New Roman" w:cs="Times New Roman"/>
                <w:color w:val="000000" w:themeColor="text1"/>
                <w:sz w:val="24"/>
                <w:szCs w:val="24"/>
              </w:rPr>
              <w:t>•имеются существенные ошибки в логическом  рассуждении и в решении.</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«1»</w:t>
            </w:r>
          </w:p>
        </w:tc>
        <w:tc>
          <w:tcPr>
            <w:tcW w:w="7779" w:type="dxa"/>
            <w:shd w:val="clear" w:color="auto" w:fill="auto"/>
          </w:tcPr>
          <w:p w:rsidR="00C861AB" w:rsidRPr="0042393E" w:rsidRDefault="00C861AB" w:rsidP="00783879">
            <w:pPr>
              <w:spacing w:after="0" w:line="240" w:lineRule="auto"/>
              <w:jc w:val="both"/>
              <w:rPr>
                <w:rFonts w:ascii="Times New Roman" w:hAnsi="Times New Roman" w:cs="Times New Roman"/>
                <w:color w:val="000000" w:themeColor="text1"/>
                <w:sz w:val="24"/>
                <w:szCs w:val="24"/>
              </w:rPr>
            </w:pPr>
            <w:r w:rsidRPr="0042393E">
              <w:rPr>
                <w:rFonts w:ascii="Times New Roman" w:hAnsi="Times New Roman" w:cs="Times New Roman"/>
                <w:color w:val="000000" w:themeColor="text1"/>
                <w:sz w:val="24"/>
                <w:szCs w:val="24"/>
              </w:rPr>
              <w:t>•отсутствие ответа на задание.</w:t>
            </w:r>
          </w:p>
        </w:tc>
      </w:tr>
      <w:tr w:rsidR="00C861AB" w:rsidRPr="00CF784A" w:rsidTr="00783879">
        <w:tc>
          <w:tcPr>
            <w:tcW w:w="9588" w:type="dxa"/>
            <w:gridSpan w:val="2"/>
            <w:shd w:val="clear" w:color="auto" w:fill="auto"/>
          </w:tcPr>
          <w:p w:rsidR="00C861AB" w:rsidRPr="00CF784A" w:rsidRDefault="00C861AB" w:rsidP="00C861AB">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письменных работ</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«5»:</w:t>
            </w: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•ответ полный и правильный, возможна несущественная ошибка.</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«4»</w:t>
            </w: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•ответ неполный или допущено не более двух несущественных ошибок.</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«3»</w:t>
            </w:r>
          </w:p>
        </w:tc>
        <w:tc>
          <w:tcPr>
            <w:tcW w:w="777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•работа выполнена не менее чем наполовину, допущена одна существенная ошибка и при этом две-три несущественные.</w:t>
            </w:r>
          </w:p>
        </w:tc>
      </w:tr>
      <w:tr w:rsidR="00C861AB" w:rsidRPr="00CF784A" w:rsidTr="00783879">
        <w:tc>
          <w:tcPr>
            <w:tcW w:w="1809" w:type="dxa"/>
            <w:shd w:val="clear" w:color="auto" w:fill="auto"/>
          </w:tcPr>
          <w:p w:rsidR="00C861AB" w:rsidRPr="00CF784A" w:rsidRDefault="00C861AB" w:rsidP="00783879">
            <w:pPr>
              <w:spacing w:after="0"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«2»</w:t>
            </w:r>
          </w:p>
        </w:tc>
        <w:tc>
          <w:tcPr>
            <w:tcW w:w="7779" w:type="dxa"/>
            <w:shd w:val="clear" w:color="auto" w:fill="auto"/>
          </w:tcPr>
          <w:p w:rsidR="00C861AB" w:rsidRPr="00CF784A" w:rsidRDefault="00C861AB" w:rsidP="00783879">
            <w:pPr>
              <w:spacing w:line="240" w:lineRule="auto"/>
              <w:jc w:val="both"/>
              <w:rPr>
                <w:rFonts w:ascii="Times New Roman" w:hAnsi="Times New Roman" w:cs="Times New Roman"/>
                <w:sz w:val="24"/>
                <w:szCs w:val="24"/>
              </w:rPr>
            </w:pPr>
            <w:r w:rsidRPr="00CF784A">
              <w:rPr>
                <w:rFonts w:ascii="Times New Roman" w:hAnsi="Times New Roman" w:cs="Times New Roman"/>
                <w:sz w:val="24"/>
                <w:szCs w:val="24"/>
              </w:rPr>
              <w:t>•работа выполнена меньше чем наполовину или содержит несколько существенных ошибок.</w:t>
            </w:r>
          </w:p>
        </w:tc>
      </w:tr>
      <w:tr w:rsidR="00C861AB" w:rsidRPr="00CF784A" w:rsidTr="00783879">
        <w:tc>
          <w:tcPr>
            <w:tcW w:w="1809" w:type="dxa"/>
            <w:shd w:val="clear" w:color="auto" w:fill="auto"/>
          </w:tcPr>
          <w:p w:rsidR="00C861AB" w:rsidRPr="00CF784A" w:rsidRDefault="00C861AB" w:rsidP="00783879">
            <w:pPr>
              <w:spacing w:line="240" w:lineRule="auto"/>
              <w:jc w:val="both"/>
              <w:rPr>
                <w:rFonts w:ascii="Times New Roman" w:hAnsi="Times New Roman" w:cs="Times New Roman"/>
                <w:sz w:val="24"/>
                <w:szCs w:val="24"/>
              </w:rPr>
            </w:pPr>
            <w:r w:rsidRPr="00CF784A">
              <w:rPr>
                <w:rFonts w:ascii="Times New Roman" w:hAnsi="Times New Roman" w:cs="Times New Roman"/>
                <w:sz w:val="24"/>
                <w:szCs w:val="24"/>
              </w:rPr>
              <w:t>Оценка «1»</w:t>
            </w:r>
          </w:p>
        </w:tc>
        <w:tc>
          <w:tcPr>
            <w:tcW w:w="7779" w:type="dxa"/>
            <w:shd w:val="clear" w:color="auto" w:fill="auto"/>
          </w:tcPr>
          <w:p w:rsidR="00C861AB" w:rsidRPr="00CF784A" w:rsidRDefault="00C861AB" w:rsidP="00783879">
            <w:pPr>
              <w:spacing w:line="240" w:lineRule="auto"/>
              <w:jc w:val="both"/>
              <w:rPr>
                <w:rFonts w:ascii="Times New Roman" w:hAnsi="Times New Roman" w:cs="Times New Roman"/>
                <w:sz w:val="24"/>
                <w:szCs w:val="24"/>
              </w:rPr>
            </w:pPr>
            <w:r w:rsidRPr="00CF784A">
              <w:rPr>
                <w:rFonts w:ascii="Times New Roman" w:hAnsi="Times New Roman" w:cs="Times New Roman"/>
                <w:sz w:val="24"/>
                <w:szCs w:val="24"/>
              </w:rPr>
              <w:t>работа не выполнена.</w:t>
            </w:r>
          </w:p>
        </w:tc>
      </w:tr>
    </w:tbl>
    <w:p w:rsidR="00C861AB" w:rsidRPr="00CF784A" w:rsidRDefault="00C861AB" w:rsidP="00C861AB">
      <w:pPr>
        <w:spacing w:line="240" w:lineRule="auto"/>
        <w:jc w:val="center"/>
        <w:rPr>
          <w:rFonts w:ascii="Times New Roman" w:hAnsi="Times New Roman" w:cs="Times New Roman"/>
          <w:b/>
          <w:sz w:val="24"/>
          <w:szCs w:val="24"/>
        </w:rPr>
      </w:pPr>
    </w:p>
    <w:p w:rsidR="00C861AB" w:rsidRDefault="00C861AB" w:rsidP="00FA152B">
      <w:pPr>
        <w:jc w:val="center"/>
        <w:rPr>
          <w:rFonts w:ascii="Times New Roman" w:hAnsi="Times New Roman" w:cs="Times New Roman"/>
          <w:b/>
          <w:sz w:val="24"/>
          <w:szCs w:val="24"/>
          <w:u w:val="single"/>
        </w:rPr>
      </w:pPr>
    </w:p>
    <w:p w:rsidR="00C861AB" w:rsidRDefault="00C861AB" w:rsidP="00FA152B">
      <w:pPr>
        <w:jc w:val="center"/>
        <w:rPr>
          <w:rFonts w:ascii="Times New Roman" w:hAnsi="Times New Roman" w:cs="Times New Roman"/>
          <w:b/>
          <w:sz w:val="24"/>
          <w:szCs w:val="24"/>
          <w:u w:val="single"/>
        </w:rPr>
      </w:pPr>
    </w:p>
    <w:p w:rsidR="00FA152B" w:rsidRPr="004E6916" w:rsidRDefault="00FA152B" w:rsidP="00FA152B">
      <w:pPr>
        <w:jc w:val="center"/>
        <w:rPr>
          <w:rFonts w:ascii="Times New Roman" w:hAnsi="Times New Roman" w:cs="Times New Roman"/>
          <w:b/>
          <w:sz w:val="24"/>
          <w:szCs w:val="24"/>
          <w:u w:val="single"/>
        </w:rPr>
      </w:pPr>
      <w:r w:rsidRPr="004E6916">
        <w:rPr>
          <w:rFonts w:ascii="Times New Roman" w:hAnsi="Times New Roman" w:cs="Times New Roman"/>
          <w:b/>
          <w:sz w:val="24"/>
          <w:szCs w:val="24"/>
          <w:u w:val="single"/>
        </w:rPr>
        <w:t>Литература:</w:t>
      </w:r>
    </w:p>
    <w:p w:rsidR="00FA152B" w:rsidRPr="004E6916" w:rsidRDefault="00FA152B" w:rsidP="00FA152B">
      <w:pPr>
        <w:jc w:val="both"/>
        <w:rPr>
          <w:rFonts w:ascii="Times New Roman" w:hAnsi="Times New Roman" w:cs="Times New Roman"/>
          <w:sz w:val="24"/>
          <w:szCs w:val="24"/>
        </w:rPr>
      </w:pPr>
      <w:r w:rsidRPr="004E6916">
        <w:rPr>
          <w:rFonts w:ascii="Times New Roman" w:hAnsi="Times New Roman" w:cs="Times New Roman"/>
          <w:sz w:val="24"/>
          <w:szCs w:val="24"/>
        </w:rPr>
        <w:t>1.Детская энциклопедия «Мир растений и животных».</w:t>
      </w:r>
    </w:p>
    <w:p w:rsidR="00FA152B" w:rsidRPr="004E6916" w:rsidRDefault="00FA152B" w:rsidP="00FA152B">
      <w:pPr>
        <w:jc w:val="both"/>
        <w:rPr>
          <w:rFonts w:ascii="Times New Roman" w:hAnsi="Times New Roman" w:cs="Times New Roman"/>
          <w:sz w:val="24"/>
          <w:szCs w:val="24"/>
        </w:rPr>
      </w:pPr>
      <w:r w:rsidRPr="004E6916">
        <w:rPr>
          <w:rFonts w:ascii="Times New Roman" w:hAnsi="Times New Roman" w:cs="Times New Roman"/>
          <w:sz w:val="24"/>
          <w:szCs w:val="24"/>
        </w:rPr>
        <w:t xml:space="preserve">2. Дистанционные образовательные технологии: проектирование и реализация учебных курсов / Под общ. ред. М. Б. Лебедеовй. СПб.:БХВ-Петербург,2010. </w:t>
      </w:r>
    </w:p>
    <w:p w:rsidR="00FA152B" w:rsidRPr="004E6916" w:rsidRDefault="00FA152B" w:rsidP="00FA152B">
      <w:pPr>
        <w:jc w:val="both"/>
        <w:rPr>
          <w:rFonts w:ascii="Times New Roman" w:hAnsi="Times New Roman" w:cs="Times New Roman"/>
          <w:sz w:val="24"/>
          <w:szCs w:val="24"/>
        </w:rPr>
      </w:pPr>
      <w:r w:rsidRPr="004E6916">
        <w:rPr>
          <w:rFonts w:ascii="Times New Roman" w:hAnsi="Times New Roman" w:cs="Times New Roman"/>
          <w:sz w:val="24"/>
          <w:szCs w:val="24"/>
        </w:rPr>
        <w:t xml:space="preserve">3. Контрольно – измерительные материалы. Биология. 5 класс/Сост. Н. А. Богданов. М.: ВАКО,2015.  </w:t>
      </w:r>
    </w:p>
    <w:p w:rsidR="00FA152B" w:rsidRPr="004E6916" w:rsidRDefault="00FA152B" w:rsidP="00FA152B">
      <w:pPr>
        <w:jc w:val="both"/>
        <w:rPr>
          <w:rFonts w:ascii="Times New Roman" w:hAnsi="Times New Roman" w:cs="Times New Roman"/>
          <w:sz w:val="24"/>
          <w:szCs w:val="24"/>
        </w:rPr>
      </w:pPr>
      <w:r w:rsidRPr="004E6916">
        <w:rPr>
          <w:rFonts w:ascii="Times New Roman" w:hAnsi="Times New Roman" w:cs="Times New Roman"/>
          <w:sz w:val="24"/>
          <w:szCs w:val="24"/>
        </w:rPr>
        <w:t>4. Мультимедийное приложение к учебнику «Биология. Бактерии, грибы, растения».</w:t>
      </w:r>
    </w:p>
    <w:p w:rsidR="00FA152B" w:rsidRPr="004E6916" w:rsidRDefault="00FA152B" w:rsidP="00FA152B">
      <w:pPr>
        <w:jc w:val="both"/>
        <w:rPr>
          <w:rFonts w:ascii="Times New Roman" w:hAnsi="Times New Roman" w:cs="Times New Roman"/>
          <w:sz w:val="24"/>
          <w:szCs w:val="24"/>
        </w:rPr>
      </w:pPr>
      <w:r w:rsidRPr="004E6916">
        <w:rPr>
          <w:rFonts w:ascii="Times New Roman" w:hAnsi="Times New Roman" w:cs="Times New Roman"/>
          <w:sz w:val="24"/>
          <w:szCs w:val="24"/>
        </w:rPr>
        <w:lastRenderedPageBreak/>
        <w:t>5. Письмо Министерства образования и науки РФ от 24.11.2011 № МД 1552/03 «Рекомендации по оснащению общеобразовательных учреждений учебным оборудованием необходимым для реализации ФГОС основного общего образования, организации проектной деятельности, моделирования, и технического творчества учащихся.</w:t>
      </w:r>
    </w:p>
    <w:p w:rsidR="00FA152B" w:rsidRPr="004E6916" w:rsidRDefault="00FA152B" w:rsidP="00FA152B">
      <w:pPr>
        <w:jc w:val="both"/>
        <w:rPr>
          <w:rFonts w:ascii="Times New Roman" w:hAnsi="Times New Roman" w:cs="Times New Roman"/>
          <w:sz w:val="24"/>
          <w:szCs w:val="24"/>
        </w:rPr>
      </w:pPr>
      <w:r w:rsidRPr="004E6916">
        <w:rPr>
          <w:rFonts w:ascii="Times New Roman" w:hAnsi="Times New Roman" w:cs="Times New Roman"/>
          <w:sz w:val="24"/>
          <w:szCs w:val="24"/>
        </w:rPr>
        <w:t>6. Поливанова К.Н. Проектная деятельность школьников. М.: Просвещение,2011.</w:t>
      </w:r>
    </w:p>
    <w:p w:rsidR="00FA152B" w:rsidRPr="004E6916" w:rsidRDefault="00FA152B" w:rsidP="00FA152B">
      <w:pPr>
        <w:jc w:val="both"/>
        <w:rPr>
          <w:rFonts w:ascii="Times New Roman" w:hAnsi="Times New Roman" w:cs="Times New Roman"/>
          <w:sz w:val="24"/>
          <w:szCs w:val="24"/>
        </w:rPr>
      </w:pPr>
      <w:r w:rsidRPr="004E6916">
        <w:rPr>
          <w:rFonts w:ascii="Times New Roman" w:hAnsi="Times New Roman" w:cs="Times New Roman"/>
          <w:sz w:val="24"/>
          <w:szCs w:val="24"/>
        </w:rPr>
        <w:t>7. Федеральный государственный образовательный стандарт основного общего образования. М.: Просвещение, 2010.</w:t>
      </w:r>
    </w:p>
    <w:p w:rsidR="00FA152B" w:rsidRDefault="00FA152B" w:rsidP="006B0854">
      <w:pPr>
        <w:jc w:val="both"/>
        <w:rPr>
          <w:rFonts w:ascii="Times New Roman" w:hAnsi="Times New Roman" w:cs="Times New Roman"/>
          <w:sz w:val="24"/>
          <w:szCs w:val="24"/>
        </w:rPr>
      </w:pPr>
      <w:r w:rsidRPr="004E6916">
        <w:rPr>
          <w:rFonts w:ascii="Times New Roman" w:hAnsi="Times New Roman" w:cs="Times New Roman"/>
          <w:sz w:val="24"/>
          <w:szCs w:val="24"/>
        </w:rPr>
        <w:t xml:space="preserve">8. Сайт «Единое окно доступа к образовательным ресурсам»: [Электронный документ]. Режим доступа: </w:t>
      </w:r>
      <w:hyperlink r:id="rId6" w:history="1">
        <w:r w:rsidRPr="004E6916">
          <w:rPr>
            <w:rFonts w:ascii="Times New Roman" w:hAnsi="Times New Roman" w:cs="Times New Roman"/>
            <w:color w:val="0563C1" w:themeColor="hyperlink"/>
            <w:sz w:val="24"/>
            <w:szCs w:val="24"/>
            <w:u w:val="single"/>
            <w:lang w:val="en-US"/>
          </w:rPr>
          <w:t>http</w:t>
        </w:r>
        <w:r w:rsidRPr="004E6916">
          <w:rPr>
            <w:rFonts w:ascii="Times New Roman" w:hAnsi="Times New Roman" w:cs="Times New Roman"/>
            <w:color w:val="0563C1" w:themeColor="hyperlink"/>
            <w:sz w:val="24"/>
            <w:szCs w:val="24"/>
            <w:u w:val="single"/>
          </w:rPr>
          <w:t>:</w:t>
        </w:r>
        <w:r w:rsidRPr="00401B9E">
          <w:rPr>
            <w:rFonts w:ascii="Times New Roman" w:hAnsi="Times New Roman" w:cs="Times New Roman"/>
            <w:color w:val="0563C1" w:themeColor="hyperlink"/>
            <w:sz w:val="24"/>
            <w:szCs w:val="24"/>
            <w:u w:val="single"/>
          </w:rPr>
          <w:t>//</w:t>
        </w:r>
        <w:r w:rsidRPr="004E6916">
          <w:rPr>
            <w:rFonts w:ascii="Times New Roman" w:hAnsi="Times New Roman" w:cs="Times New Roman"/>
            <w:color w:val="0563C1" w:themeColor="hyperlink"/>
            <w:sz w:val="24"/>
            <w:szCs w:val="24"/>
            <w:u w:val="single"/>
            <w:lang w:val="en-US"/>
          </w:rPr>
          <w:t>window</w:t>
        </w:r>
        <w:r w:rsidRPr="00401B9E">
          <w:rPr>
            <w:rFonts w:ascii="Times New Roman" w:hAnsi="Times New Roman" w:cs="Times New Roman"/>
            <w:color w:val="0563C1" w:themeColor="hyperlink"/>
            <w:sz w:val="24"/>
            <w:szCs w:val="24"/>
            <w:u w:val="single"/>
          </w:rPr>
          <w:t>.</w:t>
        </w:r>
        <w:r w:rsidRPr="004E6916">
          <w:rPr>
            <w:rFonts w:ascii="Times New Roman" w:hAnsi="Times New Roman" w:cs="Times New Roman"/>
            <w:color w:val="0563C1" w:themeColor="hyperlink"/>
            <w:sz w:val="24"/>
            <w:szCs w:val="24"/>
            <w:u w:val="single"/>
            <w:lang w:val="en-US"/>
          </w:rPr>
          <w:t>edu</w:t>
        </w:r>
        <w:r w:rsidRPr="00401B9E">
          <w:rPr>
            <w:rFonts w:ascii="Times New Roman" w:hAnsi="Times New Roman" w:cs="Times New Roman"/>
            <w:color w:val="0563C1" w:themeColor="hyperlink"/>
            <w:sz w:val="24"/>
            <w:szCs w:val="24"/>
            <w:u w:val="single"/>
          </w:rPr>
          <w:t>.</w:t>
        </w:r>
        <w:r w:rsidRPr="004E6916">
          <w:rPr>
            <w:rFonts w:ascii="Times New Roman" w:hAnsi="Times New Roman" w:cs="Times New Roman"/>
            <w:color w:val="0563C1" w:themeColor="hyperlink"/>
            <w:sz w:val="24"/>
            <w:szCs w:val="24"/>
            <w:u w:val="single"/>
            <w:lang w:val="en-US"/>
          </w:rPr>
          <w:t>ru</w:t>
        </w:r>
      </w:hyperlink>
      <w:r w:rsidRPr="00401B9E">
        <w:rPr>
          <w:rFonts w:ascii="Times New Roman" w:hAnsi="Times New Roman" w:cs="Times New Roman"/>
          <w:sz w:val="24"/>
          <w:szCs w:val="24"/>
        </w:rPr>
        <w:t>.</w:t>
      </w:r>
    </w:p>
    <w:p w:rsidR="009E3C2E" w:rsidRPr="00E7468E" w:rsidRDefault="009E3C2E" w:rsidP="009E3C2E">
      <w:pPr>
        <w:spacing w:after="0" w:line="240" w:lineRule="auto"/>
        <w:jc w:val="center"/>
        <w:rPr>
          <w:rFonts w:ascii="Times New Roman" w:hAnsi="Times New Roman" w:cs="Times New Roman"/>
          <w:b/>
          <w:sz w:val="20"/>
          <w:szCs w:val="20"/>
        </w:rPr>
      </w:pPr>
      <w:r w:rsidRPr="00E7468E">
        <w:rPr>
          <w:rFonts w:ascii="Times New Roman" w:hAnsi="Times New Roman" w:cs="Times New Roman"/>
          <w:b/>
          <w:sz w:val="20"/>
          <w:szCs w:val="20"/>
        </w:rPr>
        <w:t>Развернутое тематическое планирование по курсу «Биология. 5 класс»</w:t>
      </w:r>
    </w:p>
    <w:p w:rsidR="009E3C2E" w:rsidRPr="00E7468E" w:rsidRDefault="009E3C2E" w:rsidP="009E3C2E">
      <w:pPr>
        <w:spacing w:after="0" w:line="240" w:lineRule="auto"/>
        <w:jc w:val="center"/>
        <w:rPr>
          <w:rFonts w:ascii="Times New Roman" w:hAnsi="Times New Roman" w:cs="Times New Roman"/>
          <w:sz w:val="20"/>
          <w:szCs w:val="20"/>
        </w:rPr>
      </w:pPr>
      <w:r w:rsidRPr="00E7468E">
        <w:rPr>
          <w:rFonts w:ascii="Times New Roman" w:hAnsi="Times New Roman" w:cs="Times New Roman"/>
          <w:b/>
          <w:sz w:val="20"/>
          <w:szCs w:val="20"/>
        </w:rPr>
        <w:t>5 классы (1 час в неделю).</w:t>
      </w:r>
      <w:r w:rsidRPr="00E7468E">
        <w:rPr>
          <w:rFonts w:ascii="Times New Roman" w:hAnsi="Times New Roman" w:cs="Times New Roman"/>
          <w:b/>
          <w:sz w:val="20"/>
          <w:szCs w:val="20"/>
        </w:rPr>
        <w:br/>
      </w:r>
    </w:p>
    <w:tbl>
      <w:tblPr>
        <w:tblStyle w:val="a4"/>
        <w:tblW w:w="14601" w:type="dxa"/>
        <w:tblInd w:w="-176" w:type="dxa"/>
        <w:tblLayout w:type="fixed"/>
        <w:tblLook w:val="04A0"/>
      </w:tblPr>
      <w:tblGrid>
        <w:gridCol w:w="426"/>
        <w:gridCol w:w="1418"/>
        <w:gridCol w:w="283"/>
        <w:gridCol w:w="142"/>
        <w:gridCol w:w="992"/>
        <w:gridCol w:w="2410"/>
        <w:gridCol w:w="312"/>
        <w:gridCol w:w="1672"/>
        <w:gridCol w:w="2410"/>
        <w:gridCol w:w="1985"/>
        <w:gridCol w:w="1134"/>
        <w:gridCol w:w="708"/>
        <w:gridCol w:w="709"/>
      </w:tblGrid>
      <w:tr w:rsidR="009E3C2E" w:rsidRPr="00E7468E" w:rsidTr="005848C8">
        <w:trPr>
          <w:trHeight w:val="291"/>
        </w:trPr>
        <w:tc>
          <w:tcPr>
            <w:tcW w:w="426" w:type="dxa"/>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 п/п</w:t>
            </w:r>
          </w:p>
        </w:tc>
        <w:tc>
          <w:tcPr>
            <w:tcW w:w="1418" w:type="dxa"/>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Тема урока</w:t>
            </w:r>
          </w:p>
        </w:tc>
        <w:tc>
          <w:tcPr>
            <w:tcW w:w="425" w:type="dxa"/>
            <w:gridSpan w:val="2"/>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Кол-во ч</w:t>
            </w:r>
          </w:p>
        </w:tc>
        <w:tc>
          <w:tcPr>
            <w:tcW w:w="992" w:type="dxa"/>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Тип урока</w:t>
            </w:r>
          </w:p>
        </w:tc>
        <w:tc>
          <w:tcPr>
            <w:tcW w:w="2410" w:type="dxa"/>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Характеристика</w:t>
            </w:r>
          </w:p>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деятельности учащихся или виды учебной деятельности</w:t>
            </w:r>
          </w:p>
        </w:tc>
        <w:tc>
          <w:tcPr>
            <w:tcW w:w="6379" w:type="dxa"/>
            <w:gridSpan w:val="4"/>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Планируемые результаты</w:t>
            </w:r>
          </w:p>
        </w:tc>
        <w:tc>
          <w:tcPr>
            <w:tcW w:w="1134" w:type="dxa"/>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Дом. зад.</w:t>
            </w:r>
          </w:p>
        </w:tc>
        <w:tc>
          <w:tcPr>
            <w:tcW w:w="1417" w:type="dxa"/>
            <w:gridSpan w:val="2"/>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Дата</w:t>
            </w:r>
          </w:p>
        </w:tc>
      </w:tr>
      <w:tr w:rsidR="009E3C2E" w:rsidRPr="00E7468E" w:rsidTr="005848C8">
        <w:trPr>
          <w:trHeight w:val="230"/>
        </w:trPr>
        <w:tc>
          <w:tcPr>
            <w:tcW w:w="426" w:type="dxa"/>
            <w:vMerge/>
          </w:tcPr>
          <w:p w:rsidR="009E3C2E" w:rsidRPr="00E7468E" w:rsidRDefault="009E3C2E" w:rsidP="005848C8">
            <w:pPr>
              <w:jc w:val="center"/>
              <w:rPr>
                <w:rFonts w:ascii="Times New Roman" w:hAnsi="Times New Roman" w:cs="Times New Roman"/>
                <w:b/>
                <w:sz w:val="20"/>
                <w:szCs w:val="20"/>
              </w:rPr>
            </w:pPr>
          </w:p>
        </w:tc>
        <w:tc>
          <w:tcPr>
            <w:tcW w:w="1418" w:type="dxa"/>
            <w:vMerge/>
          </w:tcPr>
          <w:p w:rsidR="009E3C2E" w:rsidRPr="00E7468E" w:rsidRDefault="009E3C2E" w:rsidP="005848C8">
            <w:pPr>
              <w:jc w:val="center"/>
              <w:rPr>
                <w:rFonts w:ascii="Times New Roman" w:hAnsi="Times New Roman" w:cs="Times New Roman"/>
                <w:b/>
                <w:sz w:val="20"/>
                <w:szCs w:val="20"/>
              </w:rPr>
            </w:pPr>
          </w:p>
        </w:tc>
        <w:tc>
          <w:tcPr>
            <w:tcW w:w="425" w:type="dxa"/>
            <w:gridSpan w:val="2"/>
            <w:vMerge/>
          </w:tcPr>
          <w:p w:rsidR="009E3C2E" w:rsidRPr="00E7468E" w:rsidRDefault="009E3C2E" w:rsidP="005848C8">
            <w:pPr>
              <w:jc w:val="center"/>
              <w:rPr>
                <w:rFonts w:ascii="Times New Roman" w:hAnsi="Times New Roman" w:cs="Times New Roman"/>
                <w:b/>
                <w:sz w:val="20"/>
                <w:szCs w:val="20"/>
              </w:rPr>
            </w:pPr>
          </w:p>
        </w:tc>
        <w:tc>
          <w:tcPr>
            <w:tcW w:w="992" w:type="dxa"/>
            <w:vMerge/>
          </w:tcPr>
          <w:p w:rsidR="009E3C2E" w:rsidRPr="00E7468E" w:rsidRDefault="009E3C2E" w:rsidP="005848C8">
            <w:pPr>
              <w:jc w:val="center"/>
              <w:rPr>
                <w:rFonts w:ascii="Times New Roman" w:hAnsi="Times New Roman" w:cs="Times New Roman"/>
                <w:b/>
                <w:sz w:val="20"/>
                <w:szCs w:val="20"/>
              </w:rPr>
            </w:pPr>
          </w:p>
        </w:tc>
        <w:tc>
          <w:tcPr>
            <w:tcW w:w="2410" w:type="dxa"/>
            <w:vMerge/>
          </w:tcPr>
          <w:p w:rsidR="009E3C2E" w:rsidRPr="00E7468E" w:rsidRDefault="009E3C2E" w:rsidP="005848C8">
            <w:pPr>
              <w:jc w:val="center"/>
              <w:rPr>
                <w:rFonts w:ascii="Times New Roman" w:hAnsi="Times New Roman" w:cs="Times New Roman"/>
                <w:b/>
                <w:sz w:val="20"/>
                <w:szCs w:val="20"/>
              </w:rPr>
            </w:pPr>
          </w:p>
        </w:tc>
        <w:tc>
          <w:tcPr>
            <w:tcW w:w="1984" w:type="dxa"/>
            <w:gridSpan w:val="2"/>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Предметные</w:t>
            </w:r>
          </w:p>
        </w:tc>
        <w:tc>
          <w:tcPr>
            <w:tcW w:w="2410" w:type="dxa"/>
            <w:vMerge w:val="restart"/>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Метапредметные У</w:t>
            </w:r>
            <w:r>
              <w:rPr>
                <w:rFonts w:ascii="Times New Roman" w:hAnsi="Times New Roman" w:cs="Times New Roman"/>
                <w:b/>
                <w:sz w:val="20"/>
                <w:szCs w:val="20"/>
              </w:rPr>
              <w:t>У</w:t>
            </w:r>
            <w:r w:rsidRPr="00E7468E">
              <w:rPr>
                <w:rFonts w:ascii="Times New Roman" w:hAnsi="Times New Roman" w:cs="Times New Roman"/>
                <w:b/>
                <w:sz w:val="20"/>
                <w:szCs w:val="20"/>
              </w:rPr>
              <w:t xml:space="preserve">Д </w:t>
            </w:r>
          </w:p>
        </w:tc>
        <w:tc>
          <w:tcPr>
            <w:tcW w:w="1985" w:type="dxa"/>
            <w:vMerge w:val="restart"/>
          </w:tcPr>
          <w:p w:rsidR="009E3C2E" w:rsidRPr="00E7468E" w:rsidRDefault="009E3C2E" w:rsidP="005848C8">
            <w:pPr>
              <w:rPr>
                <w:rFonts w:ascii="Times New Roman" w:hAnsi="Times New Roman" w:cs="Times New Roman"/>
                <w:b/>
                <w:sz w:val="20"/>
                <w:szCs w:val="20"/>
              </w:rPr>
            </w:pPr>
            <w:r>
              <w:rPr>
                <w:rFonts w:ascii="Times New Roman" w:hAnsi="Times New Roman" w:cs="Times New Roman"/>
                <w:b/>
                <w:sz w:val="20"/>
                <w:szCs w:val="20"/>
              </w:rPr>
              <w:t>Личностные УУ</w:t>
            </w:r>
            <w:r w:rsidRPr="00E7468E">
              <w:rPr>
                <w:rFonts w:ascii="Times New Roman" w:hAnsi="Times New Roman" w:cs="Times New Roman"/>
                <w:b/>
                <w:sz w:val="20"/>
                <w:szCs w:val="20"/>
              </w:rPr>
              <w:t>Д</w:t>
            </w:r>
          </w:p>
          <w:p w:rsidR="009E3C2E" w:rsidRPr="00E7468E" w:rsidRDefault="009E3C2E" w:rsidP="005848C8">
            <w:pPr>
              <w:rPr>
                <w:rFonts w:ascii="Times New Roman" w:hAnsi="Times New Roman" w:cs="Times New Roman"/>
                <w:b/>
                <w:sz w:val="20"/>
                <w:szCs w:val="20"/>
              </w:rPr>
            </w:pPr>
          </w:p>
        </w:tc>
        <w:tc>
          <w:tcPr>
            <w:tcW w:w="1134" w:type="dxa"/>
            <w:vMerge/>
          </w:tcPr>
          <w:p w:rsidR="009E3C2E" w:rsidRPr="00E7468E" w:rsidRDefault="009E3C2E" w:rsidP="005848C8">
            <w:pPr>
              <w:jc w:val="center"/>
              <w:rPr>
                <w:rFonts w:ascii="Times New Roman" w:hAnsi="Times New Roman" w:cs="Times New Roman"/>
                <w:b/>
                <w:sz w:val="20"/>
                <w:szCs w:val="20"/>
              </w:rPr>
            </w:pPr>
          </w:p>
        </w:tc>
        <w:tc>
          <w:tcPr>
            <w:tcW w:w="1417" w:type="dxa"/>
            <w:gridSpan w:val="2"/>
            <w:vMerge/>
          </w:tcPr>
          <w:p w:rsidR="009E3C2E" w:rsidRPr="00E7468E" w:rsidRDefault="009E3C2E" w:rsidP="005848C8">
            <w:pPr>
              <w:jc w:val="center"/>
              <w:rPr>
                <w:rFonts w:ascii="Times New Roman" w:hAnsi="Times New Roman" w:cs="Times New Roman"/>
                <w:b/>
                <w:sz w:val="20"/>
                <w:szCs w:val="20"/>
              </w:rPr>
            </w:pPr>
          </w:p>
        </w:tc>
      </w:tr>
      <w:tr w:rsidR="009E3C2E" w:rsidRPr="00E7468E" w:rsidTr="005848C8">
        <w:trPr>
          <w:trHeight w:val="313"/>
        </w:trPr>
        <w:tc>
          <w:tcPr>
            <w:tcW w:w="426" w:type="dxa"/>
            <w:vMerge/>
          </w:tcPr>
          <w:p w:rsidR="009E3C2E" w:rsidRPr="00E7468E" w:rsidRDefault="009E3C2E" w:rsidP="005848C8">
            <w:pPr>
              <w:jc w:val="center"/>
              <w:rPr>
                <w:rFonts w:ascii="Times New Roman" w:hAnsi="Times New Roman" w:cs="Times New Roman"/>
                <w:b/>
                <w:sz w:val="20"/>
                <w:szCs w:val="20"/>
              </w:rPr>
            </w:pPr>
          </w:p>
        </w:tc>
        <w:tc>
          <w:tcPr>
            <w:tcW w:w="1418" w:type="dxa"/>
            <w:vMerge/>
          </w:tcPr>
          <w:p w:rsidR="009E3C2E" w:rsidRPr="00E7468E" w:rsidRDefault="009E3C2E" w:rsidP="005848C8">
            <w:pPr>
              <w:jc w:val="center"/>
              <w:rPr>
                <w:rFonts w:ascii="Times New Roman" w:hAnsi="Times New Roman" w:cs="Times New Roman"/>
                <w:b/>
                <w:sz w:val="20"/>
                <w:szCs w:val="20"/>
              </w:rPr>
            </w:pPr>
          </w:p>
        </w:tc>
        <w:tc>
          <w:tcPr>
            <w:tcW w:w="425" w:type="dxa"/>
            <w:gridSpan w:val="2"/>
            <w:vMerge/>
          </w:tcPr>
          <w:p w:rsidR="009E3C2E" w:rsidRPr="00E7468E" w:rsidRDefault="009E3C2E" w:rsidP="005848C8">
            <w:pPr>
              <w:jc w:val="center"/>
              <w:rPr>
                <w:rFonts w:ascii="Times New Roman" w:hAnsi="Times New Roman" w:cs="Times New Roman"/>
                <w:b/>
                <w:sz w:val="20"/>
                <w:szCs w:val="20"/>
              </w:rPr>
            </w:pPr>
          </w:p>
        </w:tc>
        <w:tc>
          <w:tcPr>
            <w:tcW w:w="992" w:type="dxa"/>
            <w:vMerge/>
          </w:tcPr>
          <w:p w:rsidR="009E3C2E" w:rsidRPr="00E7468E" w:rsidRDefault="009E3C2E" w:rsidP="005848C8">
            <w:pPr>
              <w:jc w:val="center"/>
              <w:rPr>
                <w:rFonts w:ascii="Times New Roman" w:hAnsi="Times New Roman" w:cs="Times New Roman"/>
                <w:b/>
                <w:sz w:val="20"/>
                <w:szCs w:val="20"/>
              </w:rPr>
            </w:pPr>
          </w:p>
        </w:tc>
        <w:tc>
          <w:tcPr>
            <w:tcW w:w="2410" w:type="dxa"/>
            <w:vMerge/>
          </w:tcPr>
          <w:p w:rsidR="009E3C2E" w:rsidRPr="00E7468E" w:rsidRDefault="009E3C2E" w:rsidP="005848C8">
            <w:pPr>
              <w:jc w:val="center"/>
              <w:rPr>
                <w:rFonts w:ascii="Times New Roman" w:hAnsi="Times New Roman" w:cs="Times New Roman"/>
                <w:b/>
                <w:sz w:val="20"/>
                <w:szCs w:val="20"/>
              </w:rPr>
            </w:pPr>
          </w:p>
        </w:tc>
        <w:tc>
          <w:tcPr>
            <w:tcW w:w="1984" w:type="dxa"/>
            <w:gridSpan w:val="2"/>
            <w:vMerge/>
          </w:tcPr>
          <w:p w:rsidR="009E3C2E" w:rsidRPr="00E7468E" w:rsidRDefault="009E3C2E" w:rsidP="005848C8">
            <w:pPr>
              <w:jc w:val="center"/>
              <w:rPr>
                <w:rFonts w:ascii="Times New Roman" w:hAnsi="Times New Roman" w:cs="Times New Roman"/>
                <w:b/>
                <w:sz w:val="20"/>
                <w:szCs w:val="20"/>
              </w:rPr>
            </w:pPr>
          </w:p>
        </w:tc>
        <w:tc>
          <w:tcPr>
            <w:tcW w:w="2410" w:type="dxa"/>
            <w:vMerge/>
          </w:tcPr>
          <w:p w:rsidR="009E3C2E" w:rsidRPr="00E7468E" w:rsidRDefault="009E3C2E" w:rsidP="005848C8">
            <w:pPr>
              <w:jc w:val="center"/>
              <w:rPr>
                <w:rFonts w:ascii="Times New Roman" w:hAnsi="Times New Roman" w:cs="Times New Roman"/>
                <w:b/>
                <w:sz w:val="20"/>
                <w:szCs w:val="20"/>
              </w:rPr>
            </w:pPr>
          </w:p>
        </w:tc>
        <w:tc>
          <w:tcPr>
            <w:tcW w:w="1985" w:type="dxa"/>
            <w:vMerge/>
          </w:tcPr>
          <w:p w:rsidR="009E3C2E" w:rsidRPr="00E7468E" w:rsidRDefault="009E3C2E" w:rsidP="005848C8">
            <w:pPr>
              <w:jc w:val="center"/>
              <w:rPr>
                <w:rFonts w:ascii="Times New Roman" w:hAnsi="Times New Roman" w:cs="Times New Roman"/>
                <w:b/>
                <w:sz w:val="20"/>
                <w:szCs w:val="20"/>
              </w:rPr>
            </w:pPr>
          </w:p>
        </w:tc>
        <w:tc>
          <w:tcPr>
            <w:tcW w:w="1134" w:type="dxa"/>
            <w:vMerge/>
          </w:tcPr>
          <w:p w:rsidR="009E3C2E" w:rsidRPr="00E7468E" w:rsidRDefault="009E3C2E" w:rsidP="005848C8">
            <w:pPr>
              <w:jc w:val="center"/>
              <w:rPr>
                <w:rFonts w:ascii="Times New Roman" w:hAnsi="Times New Roman" w:cs="Times New Roman"/>
                <w:b/>
                <w:sz w:val="20"/>
                <w:szCs w:val="20"/>
              </w:rPr>
            </w:pPr>
          </w:p>
        </w:tc>
        <w:tc>
          <w:tcPr>
            <w:tcW w:w="708" w:type="dxa"/>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план</w:t>
            </w:r>
          </w:p>
        </w:tc>
        <w:tc>
          <w:tcPr>
            <w:tcW w:w="709" w:type="dxa"/>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факт</w:t>
            </w:r>
          </w:p>
        </w:tc>
      </w:tr>
      <w:tr w:rsidR="009E3C2E" w:rsidRPr="00E7468E" w:rsidTr="005848C8">
        <w:tc>
          <w:tcPr>
            <w:tcW w:w="14601" w:type="dxa"/>
            <w:gridSpan w:val="13"/>
          </w:tcPr>
          <w:p w:rsidR="009E3C2E" w:rsidRPr="00E7468E" w:rsidRDefault="009E3C2E" w:rsidP="001123A8">
            <w:pPr>
              <w:pStyle w:val="a3"/>
              <w:numPr>
                <w:ilvl w:val="0"/>
                <w:numId w:val="30"/>
              </w:numPr>
              <w:jc w:val="center"/>
              <w:rPr>
                <w:rFonts w:ascii="Times New Roman" w:hAnsi="Times New Roman" w:cs="Times New Roman"/>
                <w:b/>
                <w:sz w:val="20"/>
                <w:szCs w:val="20"/>
              </w:rPr>
            </w:pPr>
            <w:r w:rsidRPr="00E7468E">
              <w:rPr>
                <w:rFonts w:ascii="Times New Roman" w:hAnsi="Times New Roman" w:cs="Times New Roman"/>
                <w:b/>
                <w:sz w:val="20"/>
                <w:szCs w:val="20"/>
              </w:rPr>
              <w:t>Введение (6 часов)</w:t>
            </w:r>
          </w:p>
        </w:tc>
      </w:tr>
      <w:tr w:rsidR="009E3C2E" w:rsidRPr="00E7468E" w:rsidTr="00035294">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1 </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Биология – наука о живой природе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Урок открытия нового знания </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индивидуальная работа с текстом параграфа по предложенному алгоритму при консультативной помощи учителя с последующей самопроверкой </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Научиться давать определения понятий биология, биосфера, экология; выделять биологические науки и называть объекты и процессы, изучением которых они занимаются; характеризовать биосферу как живую оболочку планеты; показывать границы биосферы и объяснять причины обитания живых организмов только в </w:t>
            </w:r>
            <w:r w:rsidRPr="00E7468E">
              <w:rPr>
                <w:rFonts w:ascii="Times New Roman" w:hAnsi="Times New Roman" w:cs="Times New Roman"/>
                <w:sz w:val="20"/>
                <w:szCs w:val="20"/>
              </w:rPr>
              <w:lastRenderedPageBreak/>
              <w:t xml:space="preserve">этих пределах; объяснять значение биологии для развития различных отраслей народного хозяйства; приводить доказательства необходимости биологических знаний для сохранения природы  </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печатным текстом, схемами и иллюстрациями, выделять главное; давать определения понятий.</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организовывать выполнение заданий учителя по предложенному алгоритму и делать выводы о качестве проделанной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слушать учителя и одноклассников; строить речевые высказывания в устной форме; выражать свои мысли согласно </w:t>
            </w:r>
            <w:r w:rsidRPr="00E7468E">
              <w:rPr>
                <w:rFonts w:ascii="Times New Roman" w:hAnsi="Times New Roman" w:cs="Times New Roman"/>
                <w:sz w:val="20"/>
                <w:szCs w:val="20"/>
              </w:rPr>
              <w:lastRenderedPageBreak/>
              <w:t>задачам коммуникации</w:t>
            </w:r>
          </w:p>
        </w:tc>
        <w:tc>
          <w:tcPr>
            <w:tcW w:w="1985" w:type="dxa"/>
          </w:tcPr>
          <w:p w:rsidR="009E3C2E" w:rsidRPr="00E7468E" w:rsidRDefault="009E3C2E" w:rsidP="005848C8">
            <w:pPr>
              <w:overflowPunct w:val="0"/>
              <w:autoSpaceDE w:val="0"/>
              <w:autoSpaceDN w:val="0"/>
              <w:adjustRightInd w:val="0"/>
              <w:textAlignment w:val="baseline"/>
              <w:rPr>
                <w:rFonts w:ascii="Times New Roman" w:eastAsia="Times New Roman" w:hAnsi="Times New Roman" w:cs="Times New Roman"/>
                <w:sz w:val="20"/>
                <w:szCs w:val="20"/>
                <w:lang w:eastAsia="ru-RU"/>
              </w:rPr>
            </w:pPr>
            <w:r w:rsidRPr="00E7468E">
              <w:rPr>
                <w:rFonts w:ascii="Times New Roman" w:eastAsia="Times New Roman" w:hAnsi="Times New Roman" w:cs="Times New Roman"/>
                <w:sz w:val="20"/>
                <w:szCs w:val="20"/>
                <w:lang w:eastAsia="ru-RU"/>
              </w:rPr>
              <w:lastRenderedPageBreak/>
              <w:t>Формирование познавательного интереса к изучению биологии; понимания значимости биологии для развития различных отраслей народного хозяйства и сохранения природы</w:t>
            </w:r>
          </w:p>
        </w:tc>
        <w:tc>
          <w:tcPr>
            <w:tcW w:w="1134" w:type="dxa"/>
          </w:tcPr>
          <w:p w:rsidR="009E3C2E" w:rsidRPr="00E7468E" w:rsidRDefault="009E3C2E" w:rsidP="005848C8">
            <w:pPr>
              <w:overflowPunct w:val="0"/>
              <w:autoSpaceDE w:val="0"/>
              <w:autoSpaceDN w:val="0"/>
              <w:adjustRightInd w:val="0"/>
              <w:textAlignment w:val="baseline"/>
              <w:rPr>
                <w:rFonts w:ascii="Times New Roman" w:eastAsia="Times New Roman" w:hAnsi="Times New Roman" w:cs="Times New Roman"/>
                <w:sz w:val="20"/>
                <w:szCs w:val="20"/>
                <w:lang w:eastAsia="ru-RU"/>
              </w:rPr>
            </w:pPr>
            <w:r w:rsidRPr="00E7468E">
              <w:rPr>
                <w:rFonts w:ascii="Times New Roman" w:eastAsia="Times New Roman" w:hAnsi="Times New Roman" w:cs="Times New Roman"/>
                <w:sz w:val="20"/>
                <w:szCs w:val="20"/>
                <w:lang w:eastAsia="ru-RU"/>
              </w:rPr>
              <w:t>П.1</w:t>
            </w:r>
          </w:p>
          <w:p w:rsidR="009E3C2E" w:rsidRPr="00E7468E" w:rsidRDefault="00484D5D" w:rsidP="005848C8">
            <w:pPr>
              <w:overflowPunct w:val="0"/>
              <w:autoSpaceDE w:val="0"/>
              <w:autoSpaceDN w:val="0"/>
              <w:adjustRightInd w:val="0"/>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воп. 1-5</w:t>
            </w:r>
            <w:r w:rsidR="009E3C2E" w:rsidRPr="00E7468E">
              <w:rPr>
                <w:rFonts w:ascii="Times New Roman" w:eastAsia="Times New Roman" w:hAnsi="Times New Roman" w:cs="Times New Roman"/>
                <w:sz w:val="20"/>
                <w:szCs w:val="20"/>
                <w:lang w:eastAsia="ru-RU"/>
              </w:rPr>
              <w:t>,</w:t>
            </w:r>
          </w:p>
          <w:p w:rsidR="009E3C2E" w:rsidRPr="00E7468E" w:rsidRDefault="00484D5D" w:rsidP="005848C8">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упр 3, с.5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035294">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2 </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Методы изучения биологии. Практическая работа «Проведение фенологических наблюдений за изменениями, происходящими в жизни растений осенью»</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исследовательской деятельности: парное выполнение заданий учителя с опорой на теоретический материал при консультативной помощи учителя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демонстрировать знание методов научного исследования, применяемых в биологии; различать наблюдение, измерение, эксперимент и приводить примеры использования этих методов; называть приборы биологической лаборатории и объяснять их значение; формулировать правила техники безопасности в кабинете биологии; проводить фенологические наблюдения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Познавательные:</w:t>
            </w:r>
            <w:r w:rsidRPr="00E7468E">
              <w:rPr>
                <w:rFonts w:ascii="Times New Roman" w:hAnsi="Times New Roman" w:cs="Times New Roman"/>
                <w:sz w:val="20"/>
                <w:szCs w:val="20"/>
              </w:rPr>
              <w:t xml:space="preserve"> работать с различными источниками информации; осуществлять элементарные научные исследования.</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урока и ставить задачи, необходимые для ее достижения; планировать свою деятельность и делать выводы по результатам выполненной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высказывать свою точку зрения; работать в составе творческих групп</w:t>
            </w:r>
          </w:p>
        </w:tc>
        <w:tc>
          <w:tcPr>
            <w:tcW w:w="1985" w:type="dxa"/>
          </w:tcPr>
          <w:p w:rsidR="009E3C2E" w:rsidRPr="00E7468E" w:rsidRDefault="009E3C2E" w:rsidP="005848C8">
            <w:pPr>
              <w:pStyle w:val="a6"/>
              <w:spacing w:after="0" w:afterAutospacing="0"/>
              <w:rPr>
                <w:bCs/>
                <w:sz w:val="20"/>
                <w:szCs w:val="20"/>
              </w:rPr>
            </w:pPr>
            <w:r w:rsidRPr="00E7468E">
              <w:rPr>
                <w:bCs/>
                <w:sz w:val="20"/>
                <w:szCs w:val="20"/>
              </w:rPr>
              <w:t>Формирование познавательного интереса к изучению биологии; понимания необходимости использования научных методов при проведении исследований; представления о возможности проведения самостоятельного научного исследования при условии соблюдения определенных правил</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 xml:space="preserve">П. 2;  </w:t>
            </w:r>
          </w:p>
          <w:p w:rsidR="009E3C2E" w:rsidRPr="00E7468E" w:rsidRDefault="00484D5D" w:rsidP="005848C8">
            <w:pPr>
              <w:rPr>
                <w:rFonts w:ascii="Times New Roman" w:hAnsi="Times New Roman" w:cs="Times New Roman"/>
                <w:bCs/>
                <w:sz w:val="20"/>
                <w:szCs w:val="20"/>
              </w:rPr>
            </w:pPr>
            <w:r>
              <w:rPr>
                <w:rFonts w:ascii="Times New Roman" w:hAnsi="Times New Roman" w:cs="Times New Roman"/>
                <w:bCs/>
                <w:sz w:val="20"/>
                <w:szCs w:val="20"/>
              </w:rPr>
              <w:t>В. 1-3 стр.13, упр 9 раб.тет</w:t>
            </w:r>
          </w:p>
          <w:p w:rsidR="009E3C2E" w:rsidRPr="00E7468E" w:rsidRDefault="009E3C2E" w:rsidP="005848C8">
            <w:pPr>
              <w:rPr>
                <w:rFonts w:ascii="Times New Roman" w:hAnsi="Times New Roman" w:cs="Times New Roman"/>
                <w:sz w:val="20"/>
                <w:szCs w:val="20"/>
              </w:rPr>
            </w:pP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035294">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3 </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Разнообразие живой </w:t>
            </w:r>
            <w:r w:rsidRPr="00E7468E">
              <w:rPr>
                <w:rFonts w:ascii="Times New Roman" w:hAnsi="Times New Roman" w:cs="Times New Roman"/>
                <w:sz w:val="20"/>
                <w:szCs w:val="20"/>
              </w:rPr>
              <w:lastRenderedPageBreak/>
              <w:t>природы. Царства живых организмов. Отличительные признаки живого</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w:t>
            </w:r>
            <w:r w:rsidRPr="00E7468E">
              <w:rPr>
                <w:rFonts w:ascii="Times New Roman" w:hAnsi="Times New Roman" w:cs="Times New Roman"/>
                <w:sz w:val="20"/>
                <w:szCs w:val="20"/>
              </w:rPr>
              <w:lastRenderedPageBreak/>
              <w:t>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у учащихся умений </w:t>
            </w:r>
            <w:r w:rsidRPr="00E7468E">
              <w:rPr>
                <w:rFonts w:ascii="Times New Roman" w:hAnsi="Times New Roman" w:cs="Times New Roman"/>
                <w:sz w:val="20"/>
                <w:szCs w:val="20"/>
              </w:rPr>
              <w:lastRenderedPageBreak/>
              <w:t xml:space="preserve">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исследовательской деятельности: парное выполнение заданий учителя с опорой на теоретический материал при консультативной помощи учителя с последующей самопроверкой; работа в парах или группах по составлению цепей питания с использованием готового образца при консультативной помощи ученика-эксперта с последующей проверкой </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давать определения </w:t>
            </w:r>
            <w:r w:rsidRPr="00E7468E">
              <w:rPr>
                <w:rFonts w:ascii="Times New Roman" w:hAnsi="Times New Roman" w:cs="Times New Roman"/>
                <w:sz w:val="20"/>
                <w:szCs w:val="20"/>
              </w:rPr>
              <w:lastRenderedPageBreak/>
              <w:t>понятий «раздражимость», «рост», «развитие»; называть царства живой природы и характеризовать признаки представителей каждого царства; выделять отличительные признаки живых организмов и характеризовать их; объяснять значение процесса размножения в природе; составлять элементарны пищевые цепи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w:t>
            </w:r>
            <w:r w:rsidRPr="00E7468E">
              <w:rPr>
                <w:rFonts w:ascii="Times New Roman" w:hAnsi="Times New Roman" w:cs="Times New Roman"/>
                <w:sz w:val="20"/>
                <w:szCs w:val="20"/>
              </w:rPr>
              <w:lastRenderedPageBreak/>
              <w:t>источниками информации и преобразовывать ее из одной формы в другую; давать определения понятий; структурировать учебный материал; разделять текст на смысловые блоки и составлять план параграфа.</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организовывать выполнение заданий; представлять результаты работы; самостоятельно оценивать правильность выполнения задания и при необходимости вносить коррективы.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работать в составе творческих групп; эффективно взаимодействовать со сверстниками</w:t>
            </w:r>
          </w:p>
        </w:tc>
        <w:tc>
          <w:tcPr>
            <w:tcW w:w="1985" w:type="dxa"/>
          </w:tcPr>
          <w:p w:rsidR="009E3C2E" w:rsidRPr="00E7468E" w:rsidRDefault="009E3C2E" w:rsidP="005848C8">
            <w:pPr>
              <w:pStyle w:val="a6"/>
              <w:spacing w:after="0" w:afterAutospacing="0"/>
              <w:rPr>
                <w:bCs/>
                <w:sz w:val="20"/>
                <w:szCs w:val="20"/>
              </w:rPr>
            </w:pPr>
            <w:r w:rsidRPr="00E7468E">
              <w:rPr>
                <w:bCs/>
                <w:sz w:val="20"/>
                <w:szCs w:val="20"/>
              </w:rPr>
              <w:lastRenderedPageBreak/>
              <w:t xml:space="preserve">Формирование познавательного </w:t>
            </w:r>
            <w:r w:rsidRPr="00E7468E">
              <w:rPr>
                <w:bCs/>
                <w:sz w:val="20"/>
                <w:szCs w:val="20"/>
              </w:rPr>
              <w:lastRenderedPageBreak/>
              <w:t>интереса к изучению биологии; представления о многообразии живых организмов планеты и понимания необходимости их классификации для удобства изучения; понимания единства живого на основе знаний об общих признаках живых организмов</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П. 3</w:t>
            </w:r>
          </w:p>
          <w:p w:rsidR="009E3C2E" w:rsidRPr="00E7468E" w:rsidRDefault="00484D5D" w:rsidP="005848C8">
            <w:pPr>
              <w:rPr>
                <w:rFonts w:ascii="Times New Roman" w:hAnsi="Times New Roman" w:cs="Times New Roman"/>
                <w:bCs/>
                <w:sz w:val="20"/>
                <w:szCs w:val="20"/>
              </w:rPr>
            </w:pPr>
            <w:r>
              <w:rPr>
                <w:rFonts w:ascii="Times New Roman" w:hAnsi="Times New Roman" w:cs="Times New Roman"/>
                <w:bCs/>
                <w:sz w:val="20"/>
                <w:szCs w:val="20"/>
              </w:rPr>
              <w:t xml:space="preserve">В.1-2 </w:t>
            </w:r>
            <w:r>
              <w:rPr>
                <w:rFonts w:ascii="Times New Roman" w:hAnsi="Times New Roman" w:cs="Times New Roman"/>
                <w:bCs/>
                <w:sz w:val="20"/>
                <w:szCs w:val="20"/>
              </w:rPr>
              <w:lastRenderedPageBreak/>
              <w:t>стр.18, упр.13 раб.тет</w:t>
            </w:r>
          </w:p>
          <w:p w:rsidR="009E3C2E" w:rsidRPr="00E7468E" w:rsidRDefault="009E3C2E" w:rsidP="005848C8">
            <w:pPr>
              <w:rPr>
                <w:rFonts w:ascii="Times New Roman" w:hAnsi="Times New Roman" w:cs="Times New Roman"/>
                <w:sz w:val="20"/>
                <w:szCs w:val="20"/>
              </w:rPr>
            </w:pP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035294">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4 </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Среды обитания организмов</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w:t>
            </w:r>
            <w:r w:rsidRPr="00E7468E">
              <w:rPr>
                <w:rFonts w:ascii="Times New Roman" w:hAnsi="Times New Roman" w:cs="Times New Roman"/>
                <w:sz w:val="20"/>
                <w:szCs w:val="20"/>
              </w:rPr>
              <w:lastRenderedPageBreak/>
              <w:t>Развитие у учащихся навыков структурирования и систематизации содержания параграфа, умения устанавливать причинно-следственные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называть среды обитания живых организмов и давать их характеристику; различать на рисунках, в таблицах и среди натуральных объектов обитателей </w:t>
            </w:r>
            <w:r w:rsidRPr="00E7468E">
              <w:rPr>
                <w:rFonts w:ascii="Times New Roman" w:hAnsi="Times New Roman" w:cs="Times New Roman"/>
                <w:sz w:val="20"/>
                <w:szCs w:val="20"/>
              </w:rPr>
              <w:lastRenderedPageBreak/>
              <w:t>различных сред; сравнивать особенности строения организмов, обитающих в различных средах; объяснять причины появления приспособлений для жизни в той или иной среде обитаний</w:t>
            </w:r>
          </w:p>
        </w:tc>
        <w:tc>
          <w:tcPr>
            <w:tcW w:w="2410" w:type="dxa"/>
          </w:tcPr>
          <w:p w:rsidR="009E3C2E" w:rsidRPr="00E7468E" w:rsidRDefault="009E3C2E" w:rsidP="005848C8">
            <w:pPr>
              <w:rPr>
                <w:rFonts w:ascii="Times New Roman" w:hAnsi="Times New Roman" w:cs="Times New Roman"/>
                <w:b/>
                <w:bCs/>
                <w:sz w:val="20"/>
                <w:szCs w:val="20"/>
              </w:rPr>
            </w:pPr>
            <w:r w:rsidRPr="00E7468E">
              <w:rPr>
                <w:rFonts w:ascii="Times New Roman" w:hAnsi="Times New Roman" w:cs="Times New Roman"/>
                <w:b/>
                <w:bCs/>
                <w:sz w:val="20"/>
                <w:szCs w:val="20"/>
              </w:rPr>
              <w:lastRenderedPageBreak/>
              <w:t>Познавательные:</w:t>
            </w:r>
            <w:r w:rsidRPr="00E7468E">
              <w:rPr>
                <w:rFonts w:ascii="Times New Roman" w:hAnsi="Times New Roman" w:cs="Times New Roman"/>
                <w:sz w:val="20"/>
                <w:szCs w:val="20"/>
              </w:rPr>
              <w:t xml:space="preserve"> Устанавливать причинно- следственные связи строения организмов и среды их обитания.</w:t>
            </w:r>
          </w:p>
          <w:p w:rsidR="009E3C2E" w:rsidRPr="00E7468E" w:rsidRDefault="009E3C2E" w:rsidP="005848C8">
            <w:pPr>
              <w:rPr>
                <w:rFonts w:ascii="Times New Roman" w:hAnsi="Times New Roman" w:cs="Times New Roman"/>
                <w:b/>
                <w:bCs/>
                <w:sz w:val="20"/>
                <w:szCs w:val="20"/>
              </w:rPr>
            </w:pPr>
            <w:r w:rsidRPr="00E7468E">
              <w:rPr>
                <w:rFonts w:ascii="Times New Roman" w:hAnsi="Times New Roman" w:cs="Times New Roman"/>
                <w:b/>
                <w:bCs/>
                <w:sz w:val="20"/>
                <w:szCs w:val="20"/>
              </w:rPr>
              <w:t>Регулятивные:</w:t>
            </w:r>
            <w:r w:rsidRPr="00E7468E">
              <w:rPr>
                <w:rFonts w:ascii="Times New Roman" w:hAnsi="Times New Roman" w:cs="Times New Roman"/>
                <w:sz w:val="20"/>
                <w:szCs w:val="20"/>
              </w:rPr>
              <w:t xml:space="preserve"> Выделять и осознавать то, что уже усвоено и что ещё подлежит усвоению. Ставить учебную задачу.</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bCs/>
                <w:sz w:val="20"/>
                <w:szCs w:val="20"/>
              </w:rPr>
              <w:lastRenderedPageBreak/>
              <w:t>Коммуникативные:</w:t>
            </w:r>
            <w:r w:rsidRPr="00E7468E">
              <w:rPr>
                <w:rFonts w:ascii="Times New Roman" w:hAnsi="Times New Roman" w:cs="Times New Roman"/>
                <w:sz w:val="20"/>
                <w:szCs w:val="20"/>
              </w:rPr>
              <w:t xml:space="preserve"> Использовать адекватные языковые средства для отображения своих чувств, мыслей и побуждений.</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Формирование познавательного интереса к изучению биологии; осознания соответствия особенностей строения и жизнедеятельности организмов условиям среды, в </w:t>
            </w:r>
            <w:r w:rsidRPr="00E7468E">
              <w:rPr>
                <w:rFonts w:ascii="Times New Roman" w:hAnsi="Times New Roman" w:cs="Times New Roman"/>
                <w:bCs/>
                <w:sz w:val="20"/>
                <w:szCs w:val="20"/>
              </w:rPr>
              <w:lastRenderedPageBreak/>
              <w:t>которой они обитают; эстетического восприятия объектов природы</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П.4;       </w:t>
            </w:r>
          </w:p>
          <w:p w:rsidR="009E3C2E" w:rsidRPr="00E7468E" w:rsidRDefault="00484D5D" w:rsidP="005848C8">
            <w:pPr>
              <w:rPr>
                <w:rFonts w:ascii="Times New Roman" w:hAnsi="Times New Roman" w:cs="Times New Roman"/>
                <w:bCs/>
                <w:sz w:val="20"/>
                <w:szCs w:val="20"/>
              </w:rPr>
            </w:pPr>
            <w:r>
              <w:rPr>
                <w:rFonts w:ascii="Times New Roman" w:hAnsi="Times New Roman" w:cs="Times New Roman"/>
                <w:bCs/>
                <w:sz w:val="20"/>
                <w:szCs w:val="20"/>
              </w:rPr>
              <w:t>В. 1-3 стр.24</w:t>
            </w:r>
          </w:p>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Составить план</w:t>
            </w:r>
            <w:r w:rsidR="00822F06">
              <w:rPr>
                <w:rFonts w:ascii="Times New Roman" w:hAnsi="Times New Roman" w:cs="Times New Roman"/>
                <w:bCs/>
                <w:sz w:val="20"/>
                <w:szCs w:val="20"/>
              </w:rPr>
              <w:t>, упр.17 раб.тет</w:t>
            </w:r>
          </w:p>
          <w:p w:rsidR="009E3C2E" w:rsidRPr="00E7468E" w:rsidRDefault="009E3C2E" w:rsidP="005848C8">
            <w:pPr>
              <w:rPr>
                <w:rFonts w:ascii="Times New Roman" w:hAnsi="Times New Roman" w:cs="Times New Roman"/>
                <w:sz w:val="20"/>
                <w:szCs w:val="20"/>
              </w:rPr>
            </w:pP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035294">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5 </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Экологичес</w:t>
            </w:r>
            <w:r w:rsidR="00CF5D9E">
              <w:rPr>
                <w:rFonts w:ascii="Times New Roman" w:hAnsi="Times New Roman" w:cs="Times New Roman"/>
                <w:sz w:val="20"/>
                <w:szCs w:val="20"/>
              </w:rPr>
              <w:t>-</w:t>
            </w:r>
            <w:r w:rsidRPr="00E7468E">
              <w:rPr>
                <w:rFonts w:ascii="Times New Roman" w:hAnsi="Times New Roman" w:cs="Times New Roman"/>
                <w:sz w:val="20"/>
                <w:szCs w:val="20"/>
              </w:rPr>
              <w:t>кие факторы и их влияние на живые организмы</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Урок открытия нового знания </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w:t>
            </w:r>
            <w:r w:rsidRPr="00E7468E">
              <w:rPr>
                <w:rFonts w:ascii="Times New Roman" w:hAnsi="Times New Roman" w:cs="Times New Roman"/>
                <w:sz w:val="20"/>
                <w:szCs w:val="20"/>
              </w:rPr>
              <w:lastRenderedPageBreak/>
              <w:t xml:space="preserve">презентаций: групповая подготовка сообщений и создания презентаций: групповая подготовка сообщений и создание презентаций при консультативной помощи учеников-экспертов с последующим выступлением и взаимопроверкой результатов </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давать определение понятия «экологические факторы»; различать биотические, абиотические и антропогенные экологические факторы; характеризовать влияние экологических факторов на живые организмы; приводить доказательства </w:t>
            </w:r>
            <w:r w:rsidRPr="00E7468E">
              <w:rPr>
                <w:rFonts w:ascii="Times New Roman" w:hAnsi="Times New Roman" w:cs="Times New Roman"/>
                <w:sz w:val="20"/>
                <w:szCs w:val="20"/>
              </w:rPr>
              <w:lastRenderedPageBreak/>
              <w:t>взаимосвязи и взаимозависимости компонентов природы; приводить примеры положительного и отрицательного влияния деятельности человека на природу</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осуществлять подбор материала по заданной теме; подготовить сообщения и презентации.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работы, планировать и осуществлять ее выполнение; представлять результаты работы, делать выводы о ее качестве.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 xml:space="preserve">Коммуникативные: </w:t>
            </w:r>
            <w:r w:rsidRPr="00E7468E">
              <w:rPr>
                <w:rFonts w:ascii="Times New Roman" w:hAnsi="Times New Roman" w:cs="Times New Roman"/>
                <w:sz w:val="20"/>
                <w:szCs w:val="20"/>
              </w:rPr>
              <w:lastRenderedPageBreak/>
              <w:t>выступать перед аудиторией; грамотно строить речевые высказывания и формулировать вопросы</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изучению биологии; понимание зависимости живых организмов от действий различных экологических факторов; осознания взаимосвязи и взаимозависимости всех компонентов природы. Важности охраны природы и возможности личного участия в </w:t>
            </w:r>
            <w:r w:rsidRPr="00E7468E">
              <w:rPr>
                <w:rFonts w:ascii="Times New Roman" w:hAnsi="Times New Roman" w:cs="Times New Roman"/>
                <w:sz w:val="20"/>
                <w:szCs w:val="20"/>
              </w:rPr>
              <w:lastRenderedPageBreak/>
              <w:t>этом процессе</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П.5; </w:t>
            </w:r>
          </w:p>
          <w:p w:rsidR="009E3C2E" w:rsidRPr="00E7468E" w:rsidRDefault="00822F06" w:rsidP="005848C8">
            <w:pPr>
              <w:rPr>
                <w:rFonts w:ascii="Times New Roman" w:hAnsi="Times New Roman" w:cs="Times New Roman"/>
                <w:bCs/>
                <w:sz w:val="20"/>
                <w:szCs w:val="20"/>
              </w:rPr>
            </w:pPr>
            <w:r>
              <w:rPr>
                <w:rFonts w:ascii="Times New Roman" w:hAnsi="Times New Roman" w:cs="Times New Roman"/>
                <w:bCs/>
                <w:sz w:val="20"/>
                <w:szCs w:val="20"/>
              </w:rPr>
              <w:t xml:space="preserve"> В. 1- 6   стр.27, упр.19 раб.тет</w:t>
            </w:r>
          </w:p>
          <w:p w:rsidR="009E3C2E" w:rsidRPr="00E7468E" w:rsidRDefault="009E3C2E" w:rsidP="005848C8">
            <w:pPr>
              <w:rPr>
                <w:rFonts w:ascii="Times New Roman" w:hAnsi="Times New Roman" w:cs="Times New Roman"/>
                <w:sz w:val="20"/>
                <w:szCs w:val="20"/>
              </w:rPr>
            </w:pP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035294">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6 </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Повторение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отработ</w:t>
            </w:r>
            <w:r w:rsidR="00FA2A1E">
              <w:rPr>
                <w:rFonts w:ascii="Times New Roman" w:hAnsi="Times New Roman" w:cs="Times New Roman"/>
                <w:sz w:val="20"/>
                <w:szCs w:val="20"/>
              </w:rPr>
              <w:t>-</w:t>
            </w:r>
            <w:r w:rsidRPr="00E7468E">
              <w:rPr>
                <w:rFonts w:ascii="Times New Roman" w:hAnsi="Times New Roman" w:cs="Times New Roman"/>
                <w:sz w:val="20"/>
                <w:szCs w:val="20"/>
              </w:rPr>
              <w:t>ки умений и рефлек</w:t>
            </w:r>
            <w:r w:rsidR="00FA2A1E">
              <w:rPr>
                <w:rFonts w:ascii="Times New Roman" w:hAnsi="Times New Roman" w:cs="Times New Roman"/>
                <w:sz w:val="20"/>
                <w:szCs w:val="20"/>
              </w:rPr>
              <w:t>-</w:t>
            </w:r>
            <w:r w:rsidRPr="00E7468E">
              <w:rPr>
                <w:rFonts w:ascii="Times New Roman" w:hAnsi="Times New Roman" w:cs="Times New Roman"/>
                <w:sz w:val="20"/>
                <w:szCs w:val="20"/>
              </w:rPr>
              <w:t>сии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устранений и реализовывать их: индивидуальное выполнение тестовых или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 «Биология-наука о живой природе»</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давать определения понятий темы; объяснять значение биологии для развития различных отраслей народного хозяйства; классифицировать живые организмы, свойства живых организмов; сравнивать объекты и процессы по определённым критериям; описывать организмы, обитающие в разных средах; работать с тестовыми заданиями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Познавательные:</w:t>
            </w:r>
            <w:r w:rsidRPr="00E7468E">
              <w:rPr>
                <w:rFonts w:ascii="Times New Roman" w:hAnsi="Times New Roman" w:cs="Times New Roman"/>
                <w:sz w:val="20"/>
                <w:szCs w:val="20"/>
              </w:rPr>
              <w:t xml:space="preserve"> воспроизводить информацию по памяти; строить высказывания в устной и письменной форме; работать с тестами различного уровня сложности.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организовывать выполнение заданий по предложенному плану; осуществлять рефлексию своей деятельности.</w:t>
            </w:r>
          </w:p>
          <w:p w:rsidR="009E3C2E" w:rsidRPr="00E7468E" w:rsidRDefault="009E3C2E" w:rsidP="005848C8">
            <w:pPr>
              <w:rPr>
                <w:rFonts w:ascii="Times New Roman" w:hAnsi="Times New Roman" w:cs="Times New Roman"/>
                <w:b/>
                <w:sz w:val="20"/>
                <w:szCs w:val="20"/>
              </w:rPr>
            </w:pPr>
            <w:r w:rsidRPr="00E7468E">
              <w:rPr>
                <w:rFonts w:ascii="Times New Roman" w:hAnsi="Times New Roman" w:cs="Times New Roman"/>
                <w:b/>
                <w:sz w:val="20"/>
                <w:szCs w:val="20"/>
              </w:rPr>
              <w:t xml:space="preserve">Коммуникативные: </w:t>
            </w:r>
            <w:r w:rsidRPr="00E7468E">
              <w:rPr>
                <w:rFonts w:ascii="Times New Roman" w:hAnsi="Times New Roman" w:cs="Times New Roman"/>
                <w:sz w:val="20"/>
                <w:szCs w:val="20"/>
              </w:rPr>
              <w:t>работать в группах; вести диалог в доброжелательной и открытой форме, проявляя интерес и уважение к собеседникам</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познавательного интереса к изучению биологии; осознания истинных причин успехов и неудач в деятельности; понимания необходимости повторения для закрепления знаний</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Повторе-ние все</w:t>
            </w:r>
            <w:r w:rsidR="00FA2A1E">
              <w:rPr>
                <w:rFonts w:ascii="Times New Roman" w:hAnsi="Times New Roman" w:cs="Times New Roman"/>
                <w:sz w:val="20"/>
                <w:szCs w:val="20"/>
              </w:rPr>
              <w:t>х</w:t>
            </w:r>
            <w:r w:rsidRPr="00E7468E">
              <w:rPr>
                <w:rFonts w:ascii="Times New Roman" w:hAnsi="Times New Roman" w:cs="Times New Roman"/>
                <w:sz w:val="20"/>
                <w:szCs w:val="20"/>
              </w:rPr>
              <w:t xml:space="preserve"> основных понятий по теме «Биология – наука о живой природе»</w:t>
            </w:r>
            <w:r w:rsidR="00822F06">
              <w:rPr>
                <w:rFonts w:ascii="Times New Roman" w:hAnsi="Times New Roman" w:cs="Times New Roman"/>
                <w:sz w:val="20"/>
                <w:szCs w:val="20"/>
              </w:rPr>
              <w:t>, п.1-5 повторить</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14601" w:type="dxa"/>
            <w:gridSpan w:val="13"/>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Глава 1. Клеточное строение организмов (6 ч)</w:t>
            </w:r>
          </w:p>
        </w:tc>
      </w:tr>
      <w:tr w:rsidR="009E3C2E" w:rsidRPr="00E7468E" w:rsidTr="00CF5D9E">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7</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Устройство увеличительных приборов. </w:t>
            </w:r>
            <w:r w:rsidRPr="00822F06">
              <w:rPr>
                <w:rFonts w:ascii="Times New Roman" w:hAnsi="Times New Roman" w:cs="Times New Roman"/>
                <w:i/>
                <w:sz w:val="20"/>
                <w:szCs w:val="20"/>
              </w:rPr>
              <w:lastRenderedPageBreak/>
              <w:t>Лабораторная работа 1.</w:t>
            </w:r>
            <w:r w:rsidRPr="00E7468E">
              <w:rPr>
                <w:rFonts w:ascii="Times New Roman" w:hAnsi="Times New Roman" w:cs="Times New Roman"/>
                <w:sz w:val="20"/>
                <w:szCs w:val="20"/>
              </w:rPr>
              <w:t xml:space="preserve"> «Знакомство с увеличитель</w:t>
            </w:r>
            <w:r w:rsidR="00822F06">
              <w:rPr>
                <w:rFonts w:ascii="Times New Roman" w:hAnsi="Times New Roman" w:cs="Times New Roman"/>
                <w:sz w:val="20"/>
                <w:szCs w:val="20"/>
              </w:rPr>
              <w:t>-</w:t>
            </w:r>
            <w:r w:rsidRPr="00E7468E">
              <w:rPr>
                <w:rFonts w:ascii="Times New Roman" w:hAnsi="Times New Roman" w:cs="Times New Roman"/>
                <w:sz w:val="20"/>
                <w:szCs w:val="20"/>
              </w:rPr>
              <w:t>ными приборами»</w:t>
            </w:r>
          </w:p>
        </w:tc>
        <w:tc>
          <w:tcPr>
            <w:tcW w:w="283"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w:t>
            </w:r>
          </w:p>
        </w:tc>
        <w:tc>
          <w:tcPr>
            <w:tcW w:w="1134" w:type="dxa"/>
            <w:gridSpan w:val="2"/>
          </w:tcPr>
          <w:p w:rsidR="009E3C2E" w:rsidRPr="00E7468E" w:rsidRDefault="00822F06" w:rsidP="005848C8">
            <w:pPr>
              <w:rPr>
                <w:rFonts w:ascii="Times New Roman" w:hAnsi="Times New Roman" w:cs="Times New Roman"/>
                <w:sz w:val="20"/>
                <w:szCs w:val="20"/>
              </w:rPr>
            </w:pPr>
            <w:r>
              <w:rPr>
                <w:rFonts w:ascii="Times New Roman" w:hAnsi="Times New Roman" w:cs="Times New Roman"/>
                <w:sz w:val="20"/>
                <w:szCs w:val="20"/>
              </w:rPr>
              <w:t>Комбини</w:t>
            </w:r>
            <w:r w:rsidR="00014938">
              <w:rPr>
                <w:rFonts w:ascii="Times New Roman" w:hAnsi="Times New Roman" w:cs="Times New Roman"/>
                <w:sz w:val="20"/>
                <w:szCs w:val="20"/>
              </w:rPr>
              <w:t>-</w:t>
            </w:r>
            <w:r>
              <w:rPr>
                <w:rFonts w:ascii="Times New Roman" w:hAnsi="Times New Roman" w:cs="Times New Roman"/>
                <w:sz w:val="20"/>
                <w:szCs w:val="20"/>
              </w:rPr>
              <w:t>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w:t>
            </w:r>
            <w:r w:rsidRPr="00E7468E">
              <w:rPr>
                <w:rFonts w:ascii="Times New Roman" w:hAnsi="Times New Roman" w:cs="Times New Roman"/>
                <w:sz w:val="20"/>
                <w:szCs w:val="20"/>
              </w:rPr>
              <w:lastRenderedPageBreak/>
              <w:t>способностей и способностей к систематизации и структурированию изученного предметного содержания. Развитие у учащихся навыков исследовательской деятельности, работы с биологическими терминами, умения давать описания биологических объектов: парное или групповое выполнение лабораторной работы при консультативной помощи учителя с последующей взаимопроверкой</w:t>
            </w:r>
          </w:p>
          <w:p w:rsidR="009E3C2E" w:rsidRPr="00E7468E" w:rsidRDefault="009E3C2E" w:rsidP="005848C8">
            <w:pPr>
              <w:rPr>
                <w:rFonts w:ascii="Times New Roman" w:hAnsi="Times New Roman" w:cs="Times New Roman"/>
                <w:sz w:val="20"/>
                <w:szCs w:val="20"/>
              </w:rPr>
            </w:pP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давать определение понятия «клетка»; </w:t>
            </w:r>
            <w:r w:rsidRPr="00E7468E">
              <w:rPr>
                <w:rFonts w:ascii="Times New Roman" w:hAnsi="Times New Roman" w:cs="Times New Roman"/>
                <w:sz w:val="20"/>
                <w:szCs w:val="20"/>
              </w:rPr>
              <w:lastRenderedPageBreak/>
              <w:t>объяснять значение увеличительных приборов для изучения клетки; описывать устройство увеличительных приборов (лупа и школьный микроскоп); определять увеличение микроскопа; формулировать правила работы с микроскопом; называть последовательность действий при работе с микроскопом</w:t>
            </w:r>
          </w:p>
        </w:tc>
        <w:tc>
          <w:tcPr>
            <w:tcW w:w="2410" w:type="dxa"/>
          </w:tcPr>
          <w:p w:rsidR="009E3C2E" w:rsidRPr="00E7468E" w:rsidRDefault="009E3C2E" w:rsidP="005848C8">
            <w:pPr>
              <w:rPr>
                <w:rFonts w:ascii="Times New Roman" w:hAnsi="Times New Roman" w:cs="Times New Roman"/>
                <w:b/>
                <w:sz w:val="20"/>
                <w:szCs w:val="20"/>
              </w:rPr>
            </w:pPr>
            <w:r w:rsidRPr="00E7468E">
              <w:rPr>
                <w:rFonts w:ascii="Times New Roman" w:hAnsi="Times New Roman" w:cs="Times New Roman"/>
                <w:b/>
                <w:sz w:val="20"/>
                <w:szCs w:val="20"/>
              </w:rPr>
              <w:lastRenderedPageBreak/>
              <w:t>Познавательные: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Устанавливать цели лабораторной работы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Знакомиться с увеличительными приборами и правилами обращения с ними.</w:t>
            </w:r>
          </w:p>
          <w:p w:rsidR="009E3C2E" w:rsidRPr="00E7468E" w:rsidRDefault="009E3C2E" w:rsidP="005848C8">
            <w:pPr>
              <w:rPr>
                <w:rFonts w:ascii="Times New Roman" w:hAnsi="Times New Roman" w:cs="Times New Roman"/>
                <w:b/>
                <w:sz w:val="20"/>
                <w:szCs w:val="20"/>
              </w:rPr>
            </w:pP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 xml:space="preserve">Регулятивные: </w:t>
            </w:r>
            <w:r w:rsidRPr="00E7468E">
              <w:rPr>
                <w:rFonts w:ascii="Times New Roman" w:hAnsi="Times New Roman" w:cs="Times New Roman"/>
                <w:sz w:val="20"/>
                <w:szCs w:val="20"/>
              </w:rPr>
              <w:t>Называть части приборов; описывают этапы работы. Применять практические навыки в процессе лабораторной работы.</w:t>
            </w:r>
          </w:p>
          <w:p w:rsidR="009E3C2E" w:rsidRPr="00E7468E" w:rsidRDefault="009E3C2E" w:rsidP="005848C8">
            <w:pPr>
              <w:rPr>
                <w:rFonts w:ascii="Times New Roman" w:hAnsi="Times New Roman" w:cs="Times New Roman"/>
                <w:b/>
                <w:sz w:val="20"/>
                <w:szCs w:val="20"/>
              </w:rPr>
            </w:pPr>
          </w:p>
          <w:p w:rsidR="009E3C2E" w:rsidRPr="00E7468E" w:rsidRDefault="009E3C2E" w:rsidP="005848C8">
            <w:pPr>
              <w:rPr>
                <w:rFonts w:ascii="Times New Roman" w:hAnsi="Times New Roman" w:cs="Times New Roman"/>
                <w:b/>
                <w:sz w:val="20"/>
                <w:szCs w:val="20"/>
              </w:rPr>
            </w:pPr>
            <w:r w:rsidRPr="00E7468E">
              <w:rPr>
                <w:rFonts w:ascii="Times New Roman" w:hAnsi="Times New Roman" w:cs="Times New Roman"/>
                <w:b/>
                <w:sz w:val="20"/>
                <w:szCs w:val="20"/>
              </w:rPr>
              <w:t>Коммуникативные: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Вступать в диалог, участвовать в коллективном обсуждении находить дополнительную информацию в электронном приложении.</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Формирование познавательного интереса к </w:t>
            </w:r>
            <w:r w:rsidRPr="00E7468E">
              <w:rPr>
                <w:rFonts w:ascii="Times New Roman" w:hAnsi="Times New Roman" w:cs="Times New Roman"/>
                <w:bCs/>
                <w:sz w:val="20"/>
                <w:szCs w:val="20"/>
              </w:rPr>
              <w:lastRenderedPageBreak/>
              <w:t>изучению биологии; представления о лупе и микроскопе как о приборах, позволяющих изучить микроскопическое строение объектов; понимания необходимости соблюдать правила при работе с увеличительными приборами; умения применять полученные знания в практической деятельности</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П.</w:t>
            </w:r>
            <w:r w:rsidR="00822F06">
              <w:rPr>
                <w:rFonts w:ascii="Times New Roman" w:hAnsi="Times New Roman" w:cs="Times New Roman"/>
                <w:bCs/>
                <w:sz w:val="20"/>
                <w:szCs w:val="20"/>
              </w:rPr>
              <w:t>6                  В. 1-4, стр.3</w:t>
            </w:r>
            <w:r w:rsidRPr="00E7468E">
              <w:rPr>
                <w:rFonts w:ascii="Times New Roman" w:hAnsi="Times New Roman" w:cs="Times New Roman"/>
                <w:bCs/>
                <w:sz w:val="20"/>
                <w:szCs w:val="20"/>
              </w:rPr>
              <w:t>3</w:t>
            </w:r>
            <w:r w:rsidR="00822F06">
              <w:rPr>
                <w:rFonts w:ascii="Times New Roman" w:hAnsi="Times New Roman" w:cs="Times New Roman"/>
                <w:bCs/>
                <w:sz w:val="20"/>
                <w:szCs w:val="20"/>
              </w:rPr>
              <w:t xml:space="preserve">, </w:t>
            </w:r>
            <w:r w:rsidR="00822F06">
              <w:rPr>
                <w:rFonts w:ascii="Times New Roman" w:hAnsi="Times New Roman" w:cs="Times New Roman"/>
                <w:bCs/>
                <w:sz w:val="20"/>
                <w:szCs w:val="20"/>
              </w:rPr>
              <w:lastRenderedPageBreak/>
              <w:t>упр.23 раб.тет</w:t>
            </w:r>
          </w:p>
          <w:p w:rsidR="009E3C2E" w:rsidRPr="00E7468E" w:rsidRDefault="009E3C2E" w:rsidP="005848C8">
            <w:pPr>
              <w:rPr>
                <w:rFonts w:ascii="Times New Roman" w:hAnsi="Times New Roman" w:cs="Times New Roman"/>
                <w:sz w:val="20"/>
                <w:szCs w:val="20"/>
              </w:rPr>
            </w:pP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CF5D9E">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8</w:t>
            </w:r>
          </w:p>
        </w:tc>
        <w:tc>
          <w:tcPr>
            <w:tcW w:w="1418" w:type="dxa"/>
          </w:tcPr>
          <w:p w:rsidR="00CF5D9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Строение клетки. </w:t>
            </w:r>
          </w:p>
          <w:p w:rsidR="00CF5D9E" w:rsidRDefault="00CF5D9E" w:rsidP="005848C8">
            <w:pPr>
              <w:rPr>
                <w:rFonts w:ascii="Times New Roman" w:hAnsi="Times New Roman" w:cs="Times New Roman"/>
                <w:sz w:val="20"/>
                <w:szCs w:val="20"/>
              </w:rPr>
            </w:pPr>
          </w:p>
          <w:p w:rsidR="009E3C2E" w:rsidRPr="00E7468E" w:rsidRDefault="009E3C2E" w:rsidP="005848C8">
            <w:pPr>
              <w:rPr>
                <w:rFonts w:ascii="Times New Roman" w:hAnsi="Times New Roman" w:cs="Times New Roman"/>
                <w:sz w:val="20"/>
                <w:szCs w:val="20"/>
              </w:rPr>
            </w:pPr>
            <w:r w:rsidRPr="00822F06">
              <w:rPr>
                <w:rFonts w:ascii="Times New Roman" w:hAnsi="Times New Roman" w:cs="Times New Roman"/>
                <w:i/>
                <w:sz w:val="20"/>
                <w:szCs w:val="20"/>
              </w:rPr>
              <w:t xml:space="preserve">Лабораторная работа 2. </w:t>
            </w:r>
            <w:r w:rsidRPr="00E7468E">
              <w:rPr>
                <w:rFonts w:ascii="Times New Roman" w:hAnsi="Times New Roman" w:cs="Times New Roman"/>
                <w:sz w:val="20"/>
                <w:szCs w:val="20"/>
              </w:rPr>
              <w:t>«Приготовление и рассматрива</w:t>
            </w:r>
            <w:r w:rsidR="00822F06">
              <w:rPr>
                <w:rFonts w:ascii="Times New Roman" w:hAnsi="Times New Roman" w:cs="Times New Roman"/>
                <w:sz w:val="20"/>
                <w:szCs w:val="20"/>
              </w:rPr>
              <w:t>-</w:t>
            </w:r>
            <w:r w:rsidRPr="00E7468E">
              <w:rPr>
                <w:rFonts w:ascii="Times New Roman" w:hAnsi="Times New Roman" w:cs="Times New Roman"/>
                <w:sz w:val="20"/>
                <w:szCs w:val="20"/>
              </w:rPr>
              <w:t>ние препарата кожицы чешуи лука под микроско</w:t>
            </w:r>
            <w:r w:rsidR="00822F06">
              <w:rPr>
                <w:rFonts w:ascii="Times New Roman" w:hAnsi="Times New Roman" w:cs="Times New Roman"/>
                <w:sz w:val="20"/>
                <w:szCs w:val="20"/>
              </w:rPr>
              <w:t>-</w:t>
            </w:r>
            <w:r w:rsidRPr="00E7468E">
              <w:rPr>
                <w:rFonts w:ascii="Times New Roman" w:hAnsi="Times New Roman" w:cs="Times New Roman"/>
                <w:sz w:val="20"/>
                <w:szCs w:val="20"/>
              </w:rPr>
              <w:t>пом»</w:t>
            </w:r>
          </w:p>
        </w:tc>
        <w:tc>
          <w:tcPr>
            <w:tcW w:w="283"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1134" w:type="dxa"/>
            <w:gridSpan w:val="2"/>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опытно-исследовательской деятельности: парное </w:t>
            </w:r>
            <w:r w:rsidRPr="00E7468E">
              <w:rPr>
                <w:rFonts w:ascii="Times New Roman" w:hAnsi="Times New Roman" w:cs="Times New Roman"/>
                <w:sz w:val="20"/>
                <w:szCs w:val="20"/>
              </w:rPr>
              <w:lastRenderedPageBreak/>
              <w:t>или групповое выполнение лабораторной работы при консультативной помощи учителя или ученика-эксперта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давать определение понятия «клетка»; описывать особенности строения растительной клетки как единицы строения растительного организма; различать на рисунках и микропрепаратах основные части и структуры растительной </w:t>
            </w:r>
            <w:r w:rsidRPr="00E7468E">
              <w:rPr>
                <w:rFonts w:ascii="Times New Roman" w:hAnsi="Times New Roman" w:cs="Times New Roman"/>
                <w:sz w:val="20"/>
                <w:szCs w:val="20"/>
              </w:rPr>
              <w:lastRenderedPageBreak/>
              <w:t>клетки; готовить микропрепарат кожицы чешуи лука; объяснять значение пластид в растительной клетки; сравнивать клетки мякоти плодов и клетки кожицы чешуи лука</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давать определения понятий; сравнивать объекты и делать выводы на основе сравнения.</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определять цель урока и ставить задачи, необходимые для ее достижения; самостоятельно оценивать правильность выполнения задания и при необходимости вносить коррективы.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работать в группах; </w:t>
            </w:r>
            <w:r w:rsidRPr="00E7468E">
              <w:rPr>
                <w:rFonts w:ascii="Times New Roman" w:hAnsi="Times New Roman" w:cs="Times New Roman"/>
                <w:sz w:val="20"/>
                <w:szCs w:val="20"/>
              </w:rPr>
              <w:lastRenderedPageBreak/>
              <w:t>строить эффективное взаимодействие со сверстниками</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Формирование познавательного интереса к изучению биологии; представления о клетке как элементарной биологической системе-единице живого; понимания необходимости соблюдать правила при выполнении лабораторных работ; умения применять полученные знания </w:t>
            </w:r>
            <w:r w:rsidRPr="00E7468E">
              <w:rPr>
                <w:rFonts w:ascii="Times New Roman" w:hAnsi="Times New Roman" w:cs="Times New Roman"/>
                <w:bCs/>
                <w:sz w:val="20"/>
                <w:szCs w:val="20"/>
              </w:rPr>
              <w:lastRenderedPageBreak/>
              <w:t>в практической деятельности</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П. 7</w:t>
            </w:r>
          </w:p>
          <w:p w:rsidR="009E3C2E" w:rsidRPr="00E7468E" w:rsidRDefault="00822F06" w:rsidP="005848C8">
            <w:pPr>
              <w:rPr>
                <w:rFonts w:ascii="Times New Roman" w:hAnsi="Times New Roman" w:cs="Times New Roman"/>
                <w:bCs/>
                <w:sz w:val="20"/>
                <w:szCs w:val="20"/>
              </w:rPr>
            </w:pPr>
            <w:r>
              <w:rPr>
                <w:rFonts w:ascii="Times New Roman" w:hAnsi="Times New Roman" w:cs="Times New Roman"/>
                <w:bCs/>
                <w:sz w:val="20"/>
                <w:szCs w:val="20"/>
              </w:rPr>
              <w:t>В. 1-4  стр.38, упр.28 раб. тет</w:t>
            </w:r>
          </w:p>
          <w:p w:rsidR="009E3C2E" w:rsidRPr="00E7468E" w:rsidRDefault="009E3C2E" w:rsidP="005848C8">
            <w:pPr>
              <w:rPr>
                <w:rFonts w:ascii="Times New Roman" w:hAnsi="Times New Roman" w:cs="Times New Roman"/>
                <w:sz w:val="20"/>
                <w:szCs w:val="20"/>
              </w:rPr>
            </w:pP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CF5D9E">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9</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Химический состав клетки </w:t>
            </w:r>
          </w:p>
        </w:tc>
        <w:tc>
          <w:tcPr>
            <w:tcW w:w="283"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113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умений построения и реализации новых знаний (понятий, способов действий): изучение содержание параграфа; работа с текстом, с биологическими терминами, схемами и иллюстрациями. Развитие у учащихся навыков классификации биологических объектов на основании определённых критериев, построения схем, таблиц и диаграмм: индивидуальная работа с текстом; построение на основе теоретического материала схем, таблиц или диаграмм при консультативной помощи учителя с последующей самопроверкой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характеризовать химический состав клетки; различать понятия «химический элемент» и «химическое вещество»; классифицировать вещества, входящие в состав клетки; объяснять значение неорганических и органических веществ в клетке; соотносить вещества с функциями, которые они выполняют</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Познавательные:</w:t>
            </w:r>
            <w:r w:rsidRPr="00E7468E">
              <w:rPr>
                <w:rFonts w:ascii="Times New Roman" w:hAnsi="Times New Roman" w:cs="Times New Roman"/>
                <w:sz w:val="20"/>
                <w:szCs w:val="20"/>
              </w:rPr>
              <w:t xml:space="preserve"> работать с различной информацией и преобразовывать ее из одной формы в другую; устанавливать соответствие между объектами и функциями, которые они выполняют.</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организовывать выполнение заданий; анализировать полученные результаты и при необходимости вносить коррективы.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грамотно формулировать высказывания в устной форме; аргументировать свою точку зрения</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познавательного интереса к изучению биологии; осознания взаимосвязи объектов живой и неживой природы на основе знаний об их химическом составе; понимания важности органических и неорганических веществ для нормальной жизнедеятельности клетки; умения применять полученные знания в практической деятельности</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П. 8</w:t>
            </w:r>
          </w:p>
          <w:p w:rsidR="009E3C2E" w:rsidRPr="00E7468E" w:rsidRDefault="00822F06" w:rsidP="005848C8">
            <w:pPr>
              <w:rPr>
                <w:rFonts w:ascii="Times New Roman" w:hAnsi="Times New Roman" w:cs="Times New Roman"/>
                <w:sz w:val="20"/>
                <w:szCs w:val="20"/>
              </w:rPr>
            </w:pPr>
            <w:r>
              <w:rPr>
                <w:rFonts w:ascii="Times New Roman" w:hAnsi="Times New Roman" w:cs="Times New Roman"/>
                <w:sz w:val="20"/>
                <w:szCs w:val="20"/>
              </w:rPr>
              <w:t>В. 1-4</w:t>
            </w:r>
            <w:r w:rsidR="009E3C2E" w:rsidRPr="00E7468E">
              <w:rPr>
                <w:rFonts w:ascii="Times New Roman" w:hAnsi="Times New Roman" w:cs="Times New Roman"/>
                <w:sz w:val="20"/>
                <w:szCs w:val="20"/>
              </w:rPr>
              <w:t xml:space="preserve"> стр.</w:t>
            </w:r>
            <w:r>
              <w:rPr>
                <w:rFonts w:ascii="Times New Roman" w:hAnsi="Times New Roman" w:cs="Times New Roman"/>
                <w:sz w:val="20"/>
                <w:szCs w:val="20"/>
              </w:rPr>
              <w:t>42</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CF5D9E">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10</w:t>
            </w:r>
          </w:p>
        </w:tc>
        <w:tc>
          <w:tcPr>
            <w:tcW w:w="1418" w:type="dxa"/>
          </w:tcPr>
          <w:p w:rsidR="00CF5D9E" w:rsidRDefault="00822F06" w:rsidP="005848C8">
            <w:pPr>
              <w:rPr>
                <w:rFonts w:ascii="Times New Roman" w:hAnsi="Times New Roman" w:cs="Times New Roman"/>
                <w:sz w:val="20"/>
                <w:szCs w:val="20"/>
              </w:rPr>
            </w:pPr>
            <w:r>
              <w:rPr>
                <w:rFonts w:ascii="Times New Roman" w:hAnsi="Times New Roman" w:cs="Times New Roman"/>
                <w:sz w:val="20"/>
                <w:szCs w:val="20"/>
              </w:rPr>
              <w:t>Жизнедея-тель</w:t>
            </w:r>
            <w:r w:rsidR="009E3C2E" w:rsidRPr="00E7468E">
              <w:rPr>
                <w:rFonts w:ascii="Times New Roman" w:hAnsi="Times New Roman" w:cs="Times New Roman"/>
                <w:sz w:val="20"/>
                <w:szCs w:val="20"/>
              </w:rPr>
              <w:t xml:space="preserve">ность клетки, ее </w:t>
            </w:r>
            <w:r w:rsidR="009E3C2E" w:rsidRPr="00E7468E">
              <w:rPr>
                <w:rFonts w:ascii="Times New Roman" w:hAnsi="Times New Roman" w:cs="Times New Roman"/>
                <w:sz w:val="20"/>
                <w:szCs w:val="20"/>
              </w:rPr>
              <w:lastRenderedPageBreak/>
              <w:t xml:space="preserve">деление и рост. </w:t>
            </w:r>
          </w:p>
          <w:p w:rsidR="00CF5D9E" w:rsidRDefault="00CF5D9E" w:rsidP="005848C8">
            <w:pPr>
              <w:rPr>
                <w:rFonts w:ascii="Times New Roman" w:hAnsi="Times New Roman" w:cs="Times New Roman"/>
                <w:sz w:val="20"/>
                <w:szCs w:val="20"/>
              </w:rPr>
            </w:pPr>
          </w:p>
          <w:p w:rsidR="009E3C2E" w:rsidRPr="00E7468E" w:rsidRDefault="009E3C2E" w:rsidP="005848C8">
            <w:pPr>
              <w:rPr>
                <w:rFonts w:ascii="Times New Roman" w:hAnsi="Times New Roman" w:cs="Times New Roman"/>
                <w:sz w:val="20"/>
                <w:szCs w:val="20"/>
              </w:rPr>
            </w:pPr>
            <w:r w:rsidRPr="00CF5D9E">
              <w:rPr>
                <w:rFonts w:ascii="Times New Roman" w:hAnsi="Times New Roman" w:cs="Times New Roman"/>
                <w:i/>
                <w:sz w:val="20"/>
                <w:szCs w:val="20"/>
              </w:rPr>
              <w:t xml:space="preserve">Лабораторная работа 3. </w:t>
            </w:r>
            <w:r w:rsidRPr="00E7468E">
              <w:rPr>
                <w:rFonts w:ascii="Times New Roman" w:hAnsi="Times New Roman" w:cs="Times New Roman"/>
                <w:sz w:val="20"/>
                <w:szCs w:val="20"/>
              </w:rPr>
              <w:t>«Приготовление препарата и рассматривание под микроскопом движения цитоплазмы в клетках листа элодеи»</w:t>
            </w:r>
          </w:p>
        </w:tc>
        <w:tc>
          <w:tcPr>
            <w:tcW w:w="283"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w:t>
            </w:r>
          </w:p>
        </w:tc>
        <w:tc>
          <w:tcPr>
            <w:tcW w:w="1134" w:type="dxa"/>
            <w:gridSpan w:val="2"/>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w:t>
            </w:r>
            <w:r w:rsidRPr="00E7468E">
              <w:rPr>
                <w:rFonts w:ascii="Times New Roman" w:hAnsi="Times New Roman" w:cs="Times New Roman"/>
                <w:sz w:val="20"/>
                <w:szCs w:val="20"/>
              </w:rPr>
              <w:lastRenderedPageBreak/>
              <w:t>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опытно-исследовательской деятельности: парное или групповое выполнение лабораторной работы при консультативной помощи учителя или ученика-эксперта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описывать основные процессы </w:t>
            </w:r>
            <w:r w:rsidRPr="00E7468E">
              <w:rPr>
                <w:rFonts w:ascii="Times New Roman" w:hAnsi="Times New Roman" w:cs="Times New Roman"/>
                <w:sz w:val="20"/>
                <w:szCs w:val="20"/>
              </w:rPr>
              <w:lastRenderedPageBreak/>
              <w:t>жизнедеятельности клетки; наблюдать при помощи увеличительных приборов за движением цитоплазмы; описывать процесс взаимодействия между соседними клетками; объяснять значение хромосом; характеризовать процесс деления клетки; различать молодые и старые растительные клетки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давать описание процессов и явлений; осуществлять </w:t>
            </w:r>
            <w:r w:rsidRPr="00E7468E">
              <w:rPr>
                <w:rFonts w:ascii="Times New Roman" w:hAnsi="Times New Roman" w:cs="Times New Roman"/>
                <w:sz w:val="20"/>
                <w:szCs w:val="20"/>
              </w:rPr>
              <w:lastRenderedPageBreak/>
              <w:t>наблюдений и делать на их основе выводы.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выполнять работу, пользуясь готовым планом; представлять результаты работы и осуществлять рефлексию своей деятельности.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строить речевые высказывания в устной форме</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w:t>
            </w:r>
            <w:r w:rsidRPr="00E7468E">
              <w:rPr>
                <w:rFonts w:ascii="Times New Roman" w:hAnsi="Times New Roman" w:cs="Times New Roman"/>
                <w:sz w:val="20"/>
                <w:szCs w:val="20"/>
              </w:rPr>
              <w:lastRenderedPageBreak/>
              <w:t>изучению биологии; представления о клетке как наименьшей единице, обладающей всеми признаками живого; умения применять полученные знания в практической деятельности</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 П. 9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В. 1 –10 стр. 45</w:t>
            </w:r>
            <w:r w:rsidR="00CF5D9E">
              <w:rPr>
                <w:rFonts w:ascii="Times New Roman" w:hAnsi="Times New Roman" w:cs="Times New Roman"/>
                <w:sz w:val="20"/>
                <w:szCs w:val="20"/>
              </w:rPr>
              <w:t xml:space="preserve">, </w:t>
            </w:r>
            <w:r w:rsidR="00CF5D9E">
              <w:rPr>
                <w:rFonts w:ascii="Times New Roman" w:hAnsi="Times New Roman" w:cs="Times New Roman"/>
                <w:sz w:val="20"/>
                <w:szCs w:val="20"/>
              </w:rPr>
              <w:lastRenderedPageBreak/>
              <w:t>упр.34-35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CF5D9E">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11</w:t>
            </w:r>
          </w:p>
        </w:tc>
        <w:tc>
          <w:tcPr>
            <w:tcW w:w="1418" w:type="dxa"/>
          </w:tcPr>
          <w:p w:rsidR="00CF5D9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Ткани. </w:t>
            </w:r>
          </w:p>
          <w:p w:rsidR="00CF5D9E" w:rsidRDefault="00CF5D9E" w:rsidP="005848C8">
            <w:pPr>
              <w:rPr>
                <w:rFonts w:ascii="Times New Roman" w:hAnsi="Times New Roman" w:cs="Times New Roman"/>
                <w:sz w:val="20"/>
                <w:szCs w:val="20"/>
              </w:rPr>
            </w:pPr>
          </w:p>
          <w:p w:rsidR="009E3C2E" w:rsidRPr="00E7468E" w:rsidRDefault="009E3C2E" w:rsidP="005848C8">
            <w:pPr>
              <w:rPr>
                <w:rFonts w:ascii="Times New Roman" w:hAnsi="Times New Roman" w:cs="Times New Roman"/>
                <w:sz w:val="20"/>
                <w:szCs w:val="20"/>
              </w:rPr>
            </w:pPr>
            <w:r w:rsidRPr="00CF5D9E">
              <w:rPr>
                <w:rFonts w:ascii="Times New Roman" w:hAnsi="Times New Roman" w:cs="Times New Roman"/>
                <w:i/>
                <w:sz w:val="20"/>
                <w:szCs w:val="20"/>
              </w:rPr>
              <w:t xml:space="preserve">Лабораторная работа 4. </w:t>
            </w:r>
            <w:r w:rsidRPr="00E7468E">
              <w:rPr>
                <w:rFonts w:ascii="Times New Roman" w:hAnsi="Times New Roman" w:cs="Times New Roman"/>
                <w:sz w:val="20"/>
                <w:szCs w:val="20"/>
              </w:rPr>
              <w:t>«Рассматривание под микроскопом готовых микропрепаратов различных растительных тканей»</w:t>
            </w:r>
          </w:p>
        </w:tc>
        <w:tc>
          <w:tcPr>
            <w:tcW w:w="283"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1134" w:type="dxa"/>
            <w:gridSpan w:val="2"/>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опытно-исследовательской деятельности: парное или групповое </w:t>
            </w:r>
            <w:r w:rsidRPr="00E7468E">
              <w:rPr>
                <w:rFonts w:ascii="Times New Roman" w:hAnsi="Times New Roman" w:cs="Times New Roman"/>
                <w:sz w:val="20"/>
                <w:szCs w:val="20"/>
              </w:rPr>
              <w:lastRenderedPageBreak/>
              <w:t>выполнение лабораторной работы при консультативной помощи учителя или ученика-эксперта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давать определение понятия ткань; различать на рисунках, в таблицах, среди микропрепаратов типы растительных тканей; описывать особенности строения каждого типа растительной ткани; объяснять значение каждого типа ткани в растительном организме; устанавливать </w:t>
            </w:r>
            <w:r w:rsidRPr="00E7468E">
              <w:rPr>
                <w:rFonts w:ascii="Times New Roman" w:hAnsi="Times New Roman" w:cs="Times New Roman"/>
                <w:sz w:val="20"/>
                <w:szCs w:val="20"/>
              </w:rPr>
              <w:lastRenderedPageBreak/>
              <w:t>взаимосвязь между особенностями строения тканей и функциями, которые они выполняют</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давать определения понятий структурировать учебный материал; разделять текст на смысловые блоки и составлять план параграфа.</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организовать выполнение заданий; представлять результаты работы; самостоятельно оценивать правильность выполнения заданий и при необходимости вносить коррективы.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w:t>
            </w:r>
            <w:r w:rsidRPr="00E7468E">
              <w:rPr>
                <w:rFonts w:ascii="Times New Roman" w:hAnsi="Times New Roman" w:cs="Times New Roman"/>
                <w:sz w:val="20"/>
                <w:szCs w:val="20"/>
              </w:rPr>
              <w:lastRenderedPageBreak/>
              <w:t>работать в составе творческих групп; эффективно взаимодействовать со сверстниками</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Формирование познавательного интереса к изучению биологии; представления о сложности растительного организма на основе знаний о многообразии типов растительных тканей;  осознания необходимости взаимосвязи  взаимозависимости  всех частей организма для его нормальной </w:t>
            </w:r>
            <w:r w:rsidRPr="00E7468E">
              <w:rPr>
                <w:rFonts w:ascii="Times New Roman" w:hAnsi="Times New Roman" w:cs="Times New Roman"/>
                <w:bCs/>
                <w:sz w:val="20"/>
                <w:szCs w:val="20"/>
              </w:rPr>
              <w:lastRenderedPageBreak/>
              <w:t xml:space="preserve">жизнедеятельности; умения применять полученные знания в практической деятельности </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П. 10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В. 1-4 стр. 49</w:t>
            </w:r>
            <w:r w:rsidR="00CF5D9E">
              <w:rPr>
                <w:rFonts w:ascii="Times New Roman" w:hAnsi="Times New Roman" w:cs="Times New Roman"/>
                <w:bCs/>
                <w:sz w:val="20"/>
                <w:szCs w:val="20"/>
              </w:rPr>
              <w:t>, упр.35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CF5D9E">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12</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Повторение </w:t>
            </w:r>
          </w:p>
        </w:tc>
        <w:tc>
          <w:tcPr>
            <w:tcW w:w="283"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113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отработки знаний и рефлексии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устранений и реализовывать их: индивидуальное выполнение тестовых или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 «Строение клетки»</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давать определения понятий темы; описывать устройство микроскопа; определять увеличение микроскопа; формулировать правила работы с микроскопом; готовить микропрепараты; характеризовать особенности строения растительных клеток и растительных тканей; объяснять значение химических элементов и химических веществ в клетке; описывать процессы движения цитоплазмы, роста и деления клетки; работать с тестовыми заданиями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Познавательные:</w:t>
            </w:r>
            <w:r w:rsidRPr="00E7468E">
              <w:rPr>
                <w:rFonts w:ascii="Times New Roman" w:hAnsi="Times New Roman" w:cs="Times New Roman"/>
                <w:sz w:val="20"/>
                <w:szCs w:val="20"/>
              </w:rPr>
              <w:t xml:space="preserve"> воспроизводить информацию по памяти; строить высказывания в устной и письменной форме; работать с тестами различного уровня сложности.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организовывать выполнение заданий по готовому плану; осуществлять рефлексию своей деятельности.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работать в группах; вести диалог в доброжелательной и открытой форме, проявляя интерес и уважение к собеседникам</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Формирование познавательного интереса к изучению биологии; понимания необходимости повторения для закрепления знаний; осознания истинных причин успехов и неудач в деятельности</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Повторить основные понятия и термины по 1 главе «Клеточ-ное строение организ-мов». Прочитать краткое содержа-ние главы.</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14601" w:type="dxa"/>
            <w:gridSpan w:val="13"/>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lastRenderedPageBreak/>
              <w:t>Глава 2. Царство Бактерии (3 ч)</w:t>
            </w: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13</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Строение и жизнедея</w:t>
            </w:r>
            <w:r w:rsidR="004359AA">
              <w:rPr>
                <w:rFonts w:ascii="Times New Roman" w:hAnsi="Times New Roman" w:cs="Times New Roman"/>
                <w:sz w:val="20"/>
                <w:szCs w:val="20"/>
              </w:rPr>
              <w:t>-тель</w:t>
            </w:r>
            <w:r w:rsidRPr="00E7468E">
              <w:rPr>
                <w:rFonts w:ascii="Times New Roman" w:hAnsi="Times New Roman" w:cs="Times New Roman"/>
                <w:sz w:val="20"/>
                <w:szCs w:val="20"/>
              </w:rPr>
              <w:t>ность бактерий</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его структурирование, разделение на смысловые блоки; сравнение биологических объектов по заданным критериям,; работа с биологическими терминами, схемами и иллюстрациями; индивидуальное заполнение сводной таблицы об особенностях строения и жизнедеятельности представителей царства Бактерии при опоре на теоретические источники с последующей демонстрацией результатов и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описывать особенности строения бактериальной клетки; различать формы бактериальных клеток и называть их; объяснять причины широкого распространения бактерий; характеризовать процессы питания, размножения и спорообразования у бактерий; сравнивать способы питания сапротрофных бактерий и бактерий-паразитов; объяснять значение спорообразования в жизни бактерий; выращивать культуру сенной палочки</w:t>
            </w:r>
          </w:p>
          <w:p w:rsidR="009E3C2E" w:rsidRPr="00E7468E" w:rsidRDefault="009E3C2E" w:rsidP="005848C8">
            <w:pPr>
              <w:rPr>
                <w:rFonts w:ascii="Times New Roman" w:hAnsi="Times New Roman" w:cs="Times New Roman"/>
                <w:sz w:val="20"/>
                <w:szCs w:val="20"/>
              </w:rPr>
            </w:pP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Познавательные:</w:t>
            </w:r>
            <w:r w:rsidRPr="00E7468E">
              <w:rPr>
                <w:rFonts w:ascii="Times New Roman" w:hAnsi="Times New Roman" w:cs="Times New Roman"/>
                <w:sz w:val="20"/>
                <w:szCs w:val="20"/>
              </w:rPr>
              <w:t xml:space="preserve"> работать с различными источниками информации; составлять план и конспект параграфа; проводить сравнение объектов по заданным критериям.</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определять цель урока и ставить задачи, необходимые для ее достижения.</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слушать учителя и одноклассников; грамотно формулировать вопросы; аргументировать свою точку зрения</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познавательного интереса к изучению биологии; представления о бактериях как о микроскопических одноклеточных организмах, клетки которых не имеют оформленного ядра</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П. 11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В. 1 – 5 стр. 55</w:t>
            </w:r>
            <w:r w:rsidR="004359AA">
              <w:rPr>
                <w:rFonts w:ascii="Times New Roman" w:hAnsi="Times New Roman" w:cs="Times New Roman"/>
                <w:sz w:val="20"/>
                <w:szCs w:val="20"/>
              </w:rPr>
              <w:t>, упр.43-44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14</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Роль бактерий в природ</w:t>
            </w:r>
            <w:r w:rsidR="004359AA">
              <w:rPr>
                <w:rFonts w:ascii="Times New Roman" w:hAnsi="Times New Roman" w:cs="Times New Roman"/>
                <w:sz w:val="20"/>
                <w:szCs w:val="20"/>
              </w:rPr>
              <w:t>е</w:t>
            </w:r>
            <w:r w:rsidRPr="00E7468E">
              <w:rPr>
                <w:rFonts w:ascii="Times New Roman" w:hAnsi="Times New Roman" w:cs="Times New Roman"/>
                <w:sz w:val="20"/>
                <w:szCs w:val="20"/>
              </w:rPr>
              <w:t xml:space="preserve"> и жизни человека</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w:t>
            </w:r>
            <w:r w:rsidR="004359AA">
              <w:rPr>
                <w:rFonts w:ascii="Times New Roman" w:hAnsi="Times New Roman" w:cs="Times New Roman"/>
                <w:sz w:val="20"/>
                <w:szCs w:val="20"/>
              </w:rPr>
              <w:t>-</w:t>
            </w:r>
            <w:r w:rsidRPr="00E7468E">
              <w:rPr>
                <w:rFonts w:ascii="Times New Roman" w:hAnsi="Times New Roman" w:cs="Times New Roman"/>
                <w:sz w:val="20"/>
                <w:szCs w:val="20"/>
              </w:rPr>
              <w:t>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w:t>
            </w:r>
            <w:r w:rsidRPr="00E7468E">
              <w:rPr>
                <w:rFonts w:ascii="Times New Roman" w:hAnsi="Times New Roman" w:cs="Times New Roman"/>
                <w:sz w:val="20"/>
                <w:szCs w:val="20"/>
              </w:rPr>
              <w:lastRenderedPageBreak/>
              <w:t>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создания презентаций: групповая подготовка сообщений и создание презентаций при консультативной помощи учеников-экспертов с последующим выступлением и взаимопроверкой результатов</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роль бактерий в природе; объяснять суть познания «симбиоз»; описывать процесс участия бактерий в круговороте </w:t>
            </w:r>
            <w:r w:rsidRPr="00E7468E">
              <w:rPr>
                <w:rFonts w:ascii="Times New Roman" w:hAnsi="Times New Roman" w:cs="Times New Roman"/>
                <w:sz w:val="20"/>
                <w:szCs w:val="20"/>
              </w:rPr>
              <w:lastRenderedPageBreak/>
              <w:t>веществ; приводить примеры положительной и отрицательной роли бактерий в жизни человека; объяснять понятие «эпидемия»; формулировать правила, позволяющие избежать заражения болезнетворными бактериями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давать определения понятий; сравнивать и делать выводы на основе сравнения; устанавливать соответствие между объектами и характеристиками.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Регулятивные</w:t>
            </w:r>
            <w:r w:rsidRPr="00E7468E">
              <w:rPr>
                <w:rFonts w:ascii="Times New Roman" w:hAnsi="Times New Roman" w:cs="Times New Roman"/>
                <w:sz w:val="20"/>
                <w:szCs w:val="20"/>
              </w:rPr>
              <w:t xml:space="preserve">: анализировать результаты своей работы на уроке.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выступать пред аудиторией; отвечать на вопросы и формулировать их</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изучению биологии; представления о высокой приспособленности бактерий к различным </w:t>
            </w:r>
            <w:r w:rsidRPr="00E7468E">
              <w:rPr>
                <w:rFonts w:ascii="Times New Roman" w:hAnsi="Times New Roman" w:cs="Times New Roman"/>
                <w:sz w:val="20"/>
                <w:szCs w:val="20"/>
              </w:rPr>
              <w:lastRenderedPageBreak/>
              <w:t>условиям, что обеспечивает их широкое распространение и устойчивость к неблагоприятным условиям; понимания важности соблюдения правил личной гигиены, позволяющих избежать заражения болезнетворными бактериями</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П. 12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В.1-8 стр. 63</w:t>
            </w:r>
            <w:r w:rsidR="004359AA">
              <w:rPr>
                <w:rFonts w:ascii="Times New Roman" w:hAnsi="Times New Roman" w:cs="Times New Roman"/>
                <w:sz w:val="20"/>
                <w:szCs w:val="20"/>
              </w:rPr>
              <w:t>, упр 47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15</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Повторение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отработ</w:t>
            </w:r>
            <w:r w:rsidR="00014938">
              <w:rPr>
                <w:rFonts w:ascii="Times New Roman" w:hAnsi="Times New Roman" w:cs="Times New Roman"/>
                <w:sz w:val="20"/>
                <w:szCs w:val="20"/>
              </w:rPr>
              <w:t>-</w:t>
            </w:r>
            <w:r w:rsidRPr="00E7468E">
              <w:rPr>
                <w:rFonts w:ascii="Times New Roman" w:hAnsi="Times New Roman" w:cs="Times New Roman"/>
                <w:sz w:val="20"/>
                <w:szCs w:val="20"/>
              </w:rPr>
              <w:t>ки умений и рефлек</w:t>
            </w:r>
            <w:r w:rsidR="004359AA">
              <w:rPr>
                <w:rFonts w:ascii="Times New Roman" w:hAnsi="Times New Roman" w:cs="Times New Roman"/>
                <w:sz w:val="20"/>
                <w:szCs w:val="20"/>
              </w:rPr>
              <w:t>-</w:t>
            </w:r>
            <w:r w:rsidRPr="00E7468E">
              <w:rPr>
                <w:rFonts w:ascii="Times New Roman" w:hAnsi="Times New Roman" w:cs="Times New Roman"/>
                <w:sz w:val="20"/>
                <w:szCs w:val="20"/>
              </w:rPr>
              <w:t>сии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устранений и реализовывать их: индивидуальное выполнение тестовых или иных заданий, сравнение результатов с эталоном; коллективное составление алгоритма исправления ошибок и применение его</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Научиться давать определения понятий темы; характеризовать особенности строения и жизнедеятельности бактериальной клетки; сравнивать бактериальную клетку с растительной и делать выводы на основе сравнения; различать формы бактериальных клеток; объяснять значение процесса </w:t>
            </w:r>
            <w:r w:rsidRPr="00E7468E">
              <w:rPr>
                <w:rFonts w:ascii="Times New Roman" w:hAnsi="Times New Roman" w:cs="Times New Roman"/>
                <w:sz w:val="20"/>
                <w:szCs w:val="20"/>
              </w:rPr>
              <w:lastRenderedPageBreak/>
              <w:t>спорообразования у бактерий; приводить примеры положительной и отрицательной роли бактерий в природе и жизни человека; устанавливать соответствие между бактериями и  их ролью в природе и жизни человека; работать с тестовыми заданиями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характеризовать и сравнивать объекты; составлять конспект урока в тетради.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самостоятельно определять цель и задачи урока; анализировать и оценивать результаты своей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формулировать вопросы </w:t>
            </w:r>
            <w:r w:rsidRPr="00E7468E">
              <w:rPr>
                <w:rFonts w:ascii="Times New Roman" w:hAnsi="Times New Roman" w:cs="Times New Roman"/>
                <w:sz w:val="20"/>
                <w:szCs w:val="20"/>
              </w:rPr>
              <w:lastRenderedPageBreak/>
              <w:t>и отвечать на них</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Формирование познавательного интереса к изучению биологии; понимания истинных причин успехов и неудач в деятельности; осознания необходимости повторения для закрепления знаний</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Повторе-ние.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 xml:space="preserve"> Глава 2. Пересказ стр. 64 «Краткое содержа-ние главы»</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14601" w:type="dxa"/>
            <w:gridSpan w:val="13"/>
          </w:tcPr>
          <w:p w:rsidR="009E3C2E" w:rsidRPr="00E7468E" w:rsidRDefault="009E3C2E" w:rsidP="005848C8">
            <w:pPr>
              <w:tabs>
                <w:tab w:val="left" w:pos="2250"/>
              </w:tabs>
              <w:jc w:val="center"/>
              <w:rPr>
                <w:rFonts w:ascii="Times New Roman" w:hAnsi="Times New Roman" w:cs="Times New Roman"/>
                <w:sz w:val="20"/>
                <w:szCs w:val="20"/>
              </w:rPr>
            </w:pPr>
            <w:r w:rsidRPr="00E7468E">
              <w:rPr>
                <w:rFonts w:ascii="Times New Roman" w:hAnsi="Times New Roman" w:cs="Times New Roman"/>
                <w:b/>
                <w:sz w:val="20"/>
                <w:szCs w:val="20"/>
              </w:rPr>
              <w:lastRenderedPageBreak/>
              <w:t>Глава 3. Царство Грибы (5 ч )</w:t>
            </w: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16</w:t>
            </w:r>
          </w:p>
        </w:tc>
        <w:tc>
          <w:tcPr>
            <w:tcW w:w="1418" w:type="dxa"/>
          </w:tcPr>
          <w:p w:rsidR="004359AA"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Общая характеристика грибов. </w:t>
            </w:r>
          </w:p>
          <w:p w:rsidR="004359AA" w:rsidRDefault="004359AA" w:rsidP="005848C8">
            <w:pPr>
              <w:rPr>
                <w:rFonts w:ascii="Times New Roman" w:hAnsi="Times New Roman" w:cs="Times New Roman"/>
                <w:sz w:val="20"/>
                <w:szCs w:val="20"/>
              </w:rPr>
            </w:pPr>
          </w:p>
          <w:p w:rsidR="009E3C2E" w:rsidRPr="00E7468E" w:rsidRDefault="009E3C2E" w:rsidP="005848C8">
            <w:pPr>
              <w:rPr>
                <w:rFonts w:ascii="Times New Roman" w:hAnsi="Times New Roman" w:cs="Times New Roman"/>
                <w:sz w:val="20"/>
                <w:szCs w:val="20"/>
              </w:rPr>
            </w:pPr>
            <w:r w:rsidRPr="004359AA">
              <w:rPr>
                <w:rFonts w:ascii="Times New Roman" w:hAnsi="Times New Roman" w:cs="Times New Roman"/>
                <w:i/>
                <w:sz w:val="20"/>
                <w:szCs w:val="20"/>
              </w:rPr>
              <w:t>Лабораторная работа 5.</w:t>
            </w:r>
            <w:r w:rsidRPr="00E7468E">
              <w:rPr>
                <w:rFonts w:ascii="Times New Roman" w:hAnsi="Times New Roman" w:cs="Times New Roman"/>
                <w:sz w:val="20"/>
                <w:szCs w:val="20"/>
              </w:rPr>
              <w:t xml:space="preserve"> «Строение плодовых тел шляпочных грибов»</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опытно-исследовательской деятельности: парное или групповое выполнение лабораторной работы при консультативной помощи учителя или ученика-эксперта с последующей </w:t>
            </w:r>
            <w:r w:rsidRPr="00E7468E">
              <w:rPr>
                <w:rFonts w:ascii="Times New Roman" w:hAnsi="Times New Roman" w:cs="Times New Roman"/>
                <w:sz w:val="20"/>
                <w:szCs w:val="20"/>
              </w:rPr>
              <w:lastRenderedPageBreak/>
              <w:t>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особенности строения и жизнедеятельности грибов как представителей самостоятельного царства живой природы; описывать процессы питания и размножения грибов; различать одноклеточные и многоклеточные грибы; приводить примеры положительной и отрицательной роли грибов в природе и жизни человека; демонстрировать знание правил оказания первой </w:t>
            </w:r>
            <w:r w:rsidRPr="00E7468E">
              <w:rPr>
                <w:rFonts w:ascii="Times New Roman" w:hAnsi="Times New Roman" w:cs="Times New Roman"/>
                <w:sz w:val="20"/>
                <w:szCs w:val="20"/>
              </w:rPr>
              <w:lastRenderedPageBreak/>
              <w:t>доврачебной помощи при отравлении грибами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осуществлять элементарные научные исследования.</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урока и ставить задачи, необходимые для ее достижения; планировать свою деятельность и делать выводы по результатам выполненной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высказывать свою точку зрения; работать в составе творческих групп</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познавательного интереса к изучению биологии; осознания необходимости экстренного оказания первой доврачебной помощи пострадавшему при отравлении грибами4 умения эстетически воспринимать объекты природы, выбирать целевые и смысловые установки в своих действиях по отношению к живой природе</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П. 13 </w:t>
            </w:r>
          </w:p>
          <w:p w:rsidR="009E3C2E" w:rsidRPr="00E7468E" w:rsidRDefault="009E3C2E" w:rsidP="004359AA">
            <w:pPr>
              <w:rPr>
                <w:rFonts w:ascii="Times New Roman" w:hAnsi="Times New Roman" w:cs="Times New Roman"/>
                <w:sz w:val="20"/>
                <w:szCs w:val="20"/>
              </w:rPr>
            </w:pPr>
            <w:r w:rsidRPr="00E7468E">
              <w:rPr>
                <w:rFonts w:ascii="Times New Roman" w:hAnsi="Times New Roman" w:cs="Times New Roman"/>
                <w:sz w:val="20"/>
                <w:szCs w:val="20"/>
              </w:rPr>
              <w:t>В. 1-4 стр. 69</w:t>
            </w:r>
            <w:r w:rsidR="004359AA">
              <w:rPr>
                <w:rFonts w:ascii="Times New Roman" w:hAnsi="Times New Roman" w:cs="Times New Roman"/>
                <w:sz w:val="20"/>
                <w:szCs w:val="20"/>
              </w:rPr>
              <w:t>, упр.49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17</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Шляпочные грибы</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w:t>
            </w:r>
            <w:r w:rsidR="004359AA">
              <w:rPr>
                <w:rFonts w:ascii="Times New Roman" w:hAnsi="Times New Roman" w:cs="Times New Roman"/>
                <w:sz w:val="20"/>
                <w:szCs w:val="20"/>
              </w:rPr>
              <w:t>-</w:t>
            </w:r>
            <w:r w:rsidRPr="00E7468E">
              <w:rPr>
                <w:rFonts w:ascii="Times New Roman" w:hAnsi="Times New Roman" w:cs="Times New Roman"/>
                <w:sz w:val="20"/>
                <w:szCs w:val="20"/>
              </w:rPr>
              <w:t>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создания презентаций: групповая подготовка сообщений и создание презентаций при консультативной помощи учеников-экспертов с последующим выступлением и взаимопроверкой результатов</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описывать особенности строения шляпочного гриба; различать на рисунках и муляжах трубчатые и пластинчатые шляпочные грибы; объяснять значение спорообразования у грибов; объяснять значение симбиоза между шляпочными грибами и растениями; различать наиболее распространенные съедобные и ядовитые грибы; формулировать правила сбора грибов и правила оказания первой доврачебной помощи при отравлении ими; описывать процесс выращивания шляпочных грибов в искусственных условиях</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Познавательные:</w:t>
            </w:r>
            <w:r w:rsidRPr="00E7468E">
              <w:rPr>
                <w:rFonts w:ascii="Times New Roman" w:hAnsi="Times New Roman" w:cs="Times New Roman"/>
                <w:sz w:val="20"/>
                <w:szCs w:val="20"/>
              </w:rPr>
              <w:t xml:space="preserve"> работать с различными источниками информации; осуществлять подбор материала по заданной теме; подготовить сообщения и презентации.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работы, планировать и осуществлять ее выполнение; представлять результаты работы, делать выводы о ее качестве.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 xml:space="preserve">Коммуникативные: </w:t>
            </w:r>
            <w:r w:rsidRPr="00E7468E">
              <w:rPr>
                <w:rFonts w:ascii="Times New Roman" w:hAnsi="Times New Roman" w:cs="Times New Roman"/>
                <w:sz w:val="20"/>
                <w:szCs w:val="20"/>
              </w:rPr>
              <w:t>выступать перед аудиторией; грамотно строить речевые высказывания и формулировать вопросы</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Формирование познавательного интереса к изучению биологии; осознания важности приобретения навыков различения ядовитых и съедобных грибов и знания правил сбора грибов, необходимости экстренного оказания первой доврачебной помощи пострадавшему при отравлении грибами; умения выбирать целевые и смысловые установки в своих действиях по отношению к живой природе и своему здоровью</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 xml:space="preserve">П.14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В. 1-6 стр. 77</w:t>
            </w:r>
            <w:r w:rsidR="004359AA">
              <w:rPr>
                <w:rFonts w:ascii="Times New Roman" w:hAnsi="Times New Roman" w:cs="Times New Roman"/>
                <w:bCs/>
                <w:sz w:val="20"/>
                <w:szCs w:val="20"/>
              </w:rPr>
              <w:t>,</w:t>
            </w:r>
            <w:r w:rsidR="004359AA">
              <w:rPr>
                <w:rFonts w:ascii="Times New Roman" w:hAnsi="Times New Roman" w:cs="Times New Roman"/>
                <w:sz w:val="20"/>
                <w:szCs w:val="20"/>
              </w:rPr>
              <w:t xml:space="preserve"> упр 51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18</w:t>
            </w:r>
          </w:p>
        </w:tc>
        <w:tc>
          <w:tcPr>
            <w:tcW w:w="1418" w:type="dxa"/>
          </w:tcPr>
          <w:p w:rsidR="004359AA"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Плесневые грибы и дрожжи. </w:t>
            </w:r>
          </w:p>
          <w:p w:rsidR="004359AA" w:rsidRDefault="004359AA" w:rsidP="005848C8">
            <w:pPr>
              <w:rPr>
                <w:rFonts w:ascii="Times New Roman" w:hAnsi="Times New Roman" w:cs="Times New Roman"/>
                <w:sz w:val="20"/>
                <w:szCs w:val="20"/>
              </w:rPr>
            </w:pPr>
          </w:p>
          <w:p w:rsidR="009E3C2E" w:rsidRPr="00E7468E" w:rsidRDefault="009E3C2E" w:rsidP="005848C8">
            <w:pPr>
              <w:rPr>
                <w:rFonts w:ascii="Times New Roman" w:hAnsi="Times New Roman" w:cs="Times New Roman"/>
                <w:sz w:val="20"/>
                <w:szCs w:val="20"/>
              </w:rPr>
            </w:pPr>
            <w:r w:rsidRPr="004359AA">
              <w:rPr>
                <w:rFonts w:ascii="Times New Roman" w:hAnsi="Times New Roman" w:cs="Times New Roman"/>
                <w:i/>
                <w:sz w:val="20"/>
                <w:szCs w:val="20"/>
              </w:rPr>
              <w:lastRenderedPageBreak/>
              <w:t>Лабораторная работа 6.</w:t>
            </w:r>
            <w:r w:rsidRPr="00E7468E">
              <w:rPr>
                <w:rFonts w:ascii="Times New Roman" w:hAnsi="Times New Roman" w:cs="Times New Roman"/>
                <w:sz w:val="20"/>
                <w:szCs w:val="20"/>
              </w:rPr>
              <w:t xml:space="preserve"> «Изучение особенностей строения плесневого гриба мукора и дрожжей»</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w:t>
            </w:r>
          </w:p>
        </w:tc>
        <w:tc>
          <w:tcPr>
            <w:tcW w:w="992" w:type="dxa"/>
          </w:tcPr>
          <w:p w:rsidR="009E3C2E" w:rsidRPr="00E7468E" w:rsidRDefault="004359AA" w:rsidP="005848C8">
            <w:pPr>
              <w:rPr>
                <w:rFonts w:ascii="Times New Roman" w:hAnsi="Times New Roman" w:cs="Times New Roman"/>
                <w:sz w:val="20"/>
                <w:szCs w:val="20"/>
              </w:rPr>
            </w:pPr>
            <w:r>
              <w:rPr>
                <w:rFonts w:ascii="Times New Roman" w:hAnsi="Times New Roman" w:cs="Times New Roman"/>
                <w:sz w:val="20"/>
                <w:szCs w:val="20"/>
              </w:rPr>
              <w:t>Комби</w:t>
            </w:r>
            <w:r w:rsidR="00014938">
              <w:rPr>
                <w:rFonts w:ascii="Times New Roman" w:hAnsi="Times New Roman" w:cs="Times New Roman"/>
                <w:sz w:val="20"/>
                <w:szCs w:val="20"/>
              </w:rPr>
              <w:t>-</w:t>
            </w:r>
            <w:r>
              <w:rPr>
                <w:rFonts w:ascii="Times New Roman" w:hAnsi="Times New Roman" w:cs="Times New Roman"/>
                <w:sz w:val="20"/>
                <w:szCs w:val="20"/>
              </w:rPr>
              <w:t>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w:t>
            </w:r>
            <w:r w:rsidRPr="00E7468E">
              <w:rPr>
                <w:rFonts w:ascii="Times New Roman" w:hAnsi="Times New Roman" w:cs="Times New Roman"/>
                <w:sz w:val="20"/>
                <w:szCs w:val="20"/>
              </w:rPr>
              <w:lastRenderedPageBreak/>
              <w:t>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опытно-исследовательской деятельности: парное или групповое выполнение лабораторной работы при консультативной помощи учителя или ученика-эксперта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особенности строения и </w:t>
            </w:r>
            <w:r w:rsidRPr="00E7468E">
              <w:rPr>
                <w:rFonts w:ascii="Times New Roman" w:hAnsi="Times New Roman" w:cs="Times New Roman"/>
                <w:sz w:val="20"/>
                <w:szCs w:val="20"/>
              </w:rPr>
              <w:lastRenderedPageBreak/>
              <w:t>жизнедеятельности плесневых грибов и дрожжей; различать мукор, пеницилл и дрожжи на рисунках и натуральных объектах; выращивать культуру мукора и дрожжей; готовить микропрепараты плесневых грибов и дрожжей; объяснять значение мукора, пеницилла и дрожжей в природе и жизни человека</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натуральными объектами и приборами; осуществлять </w:t>
            </w:r>
            <w:r w:rsidRPr="00E7468E">
              <w:rPr>
                <w:rFonts w:ascii="Times New Roman" w:hAnsi="Times New Roman" w:cs="Times New Roman"/>
                <w:sz w:val="20"/>
                <w:szCs w:val="20"/>
              </w:rPr>
              <w:lastRenderedPageBreak/>
              <w:t>элементарные научные исследования выступать пре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организовывать выполнение заданий по готовому плану; осуществлять рефлексию своей деятельности.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работать в группах; вести диалог в доброжелательной и открытой форме, проявляя интерес и уважение к собеседникам</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Формирование познавательного интереса к изучению биологии; </w:t>
            </w:r>
            <w:r w:rsidRPr="00E7468E">
              <w:rPr>
                <w:rFonts w:ascii="Times New Roman" w:hAnsi="Times New Roman" w:cs="Times New Roman"/>
                <w:bCs/>
                <w:sz w:val="20"/>
                <w:szCs w:val="20"/>
              </w:rPr>
              <w:lastRenderedPageBreak/>
              <w:t>понимания роли дрожжей и плесневых грибов в природе и хозяйственной деятельности человека; умения применять полученные знания в практической деятельности</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П. 15</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В. 1-6 стр. 80</w:t>
            </w:r>
            <w:r w:rsidR="004359AA">
              <w:rPr>
                <w:rFonts w:ascii="Times New Roman" w:hAnsi="Times New Roman" w:cs="Times New Roman"/>
                <w:bCs/>
                <w:sz w:val="20"/>
                <w:szCs w:val="20"/>
              </w:rPr>
              <w:t>, упр.54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19</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Грибы - паразиты</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4359AA"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структурирования и систематизации содержания параграфа, умения устанавливать причинно-следственные связи, заполнять </w:t>
            </w:r>
            <w:r w:rsidRPr="00E7468E">
              <w:rPr>
                <w:rFonts w:ascii="Times New Roman" w:hAnsi="Times New Roman" w:cs="Times New Roman"/>
                <w:sz w:val="20"/>
                <w:szCs w:val="20"/>
              </w:rPr>
              <w:lastRenderedPageBreak/>
              <w:t>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давать определения понятия «паразит»; сравнивать симбиоз и паразитизм; приводить примеры паразитических грибов; определять по внешним признакам растения вид заразившего его грибы; описывать строение гриба-трутовика; приводить доказательства отрицательного влияния грибов-паразитов на </w:t>
            </w:r>
            <w:r w:rsidRPr="00E7468E">
              <w:rPr>
                <w:rFonts w:ascii="Times New Roman" w:hAnsi="Times New Roman" w:cs="Times New Roman"/>
                <w:sz w:val="20"/>
                <w:szCs w:val="20"/>
              </w:rPr>
              <w:lastRenderedPageBreak/>
              <w:t>растения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давать определения понятий; сравнивать и делать выводы на основе сравнения; устанавливать соответствие между объектами и характеристиками.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работы, планировать и осуществлять ее выполнение; представлять результаты работы, делать выводы о ее качестве.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 xml:space="preserve">Коммуникативные: </w:t>
            </w:r>
            <w:r w:rsidRPr="00E7468E">
              <w:rPr>
                <w:rFonts w:ascii="Times New Roman" w:hAnsi="Times New Roman" w:cs="Times New Roman"/>
                <w:sz w:val="20"/>
                <w:szCs w:val="20"/>
              </w:rPr>
              <w:t xml:space="preserve">выступать перед </w:t>
            </w:r>
            <w:r w:rsidRPr="00E7468E">
              <w:rPr>
                <w:rFonts w:ascii="Times New Roman" w:hAnsi="Times New Roman" w:cs="Times New Roman"/>
                <w:sz w:val="20"/>
                <w:szCs w:val="20"/>
              </w:rPr>
              <w:lastRenderedPageBreak/>
              <w:t>аудиторией; грамотно строить речевые высказывания и формулировать вопросы</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Формирование познавательного интереса к изучению биологии; представления о роли грибов-паразитов в природе; осознания необходимости борьбы с грибами-паразитами для сохранения урожая и поддержания здоровья лесных сообществ; умения применять полученные знания в практической деятельности</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 xml:space="preserve">П. 16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В. 1-5 стр.84</w:t>
            </w:r>
            <w:r w:rsidR="00FE4577">
              <w:rPr>
                <w:rFonts w:ascii="Times New Roman" w:hAnsi="Times New Roman" w:cs="Times New Roman"/>
                <w:bCs/>
                <w:sz w:val="20"/>
                <w:szCs w:val="20"/>
              </w:rPr>
              <w:t>, упр.56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20</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Повторение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отработ</w:t>
            </w:r>
            <w:r w:rsidR="00014938">
              <w:rPr>
                <w:rFonts w:ascii="Times New Roman" w:hAnsi="Times New Roman" w:cs="Times New Roman"/>
                <w:sz w:val="20"/>
                <w:szCs w:val="20"/>
              </w:rPr>
              <w:t>-</w:t>
            </w:r>
            <w:r w:rsidRPr="00E7468E">
              <w:rPr>
                <w:rFonts w:ascii="Times New Roman" w:hAnsi="Times New Roman" w:cs="Times New Roman"/>
                <w:sz w:val="20"/>
                <w:szCs w:val="20"/>
              </w:rPr>
              <w:t>ки умений и рефлек</w:t>
            </w:r>
            <w:r w:rsidR="00014938">
              <w:rPr>
                <w:rFonts w:ascii="Times New Roman" w:hAnsi="Times New Roman" w:cs="Times New Roman"/>
                <w:sz w:val="20"/>
                <w:szCs w:val="20"/>
              </w:rPr>
              <w:t>-</w:t>
            </w:r>
            <w:r w:rsidRPr="00E7468E">
              <w:rPr>
                <w:rFonts w:ascii="Times New Roman" w:hAnsi="Times New Roman" w:cs="Times New Roman"/>
                <w:sz w:val="20"/>
                <w:szCs w:val="20"/>
              </w:rPr>
              <w:t>сии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устранений и реализовывать их: индивидуальное выполнение тестовых или иных заданий, сравнение результатов с эталоном; коллективное составление алгоритма исправления ошибок и применение его;  «Бактерии и грибы»</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Научиться давать определения понятий темы; характеризовать особенности строении и жизнедеятельности грибов; различать бактериальная и грибную споры, объяснять их значение; приводить примеры положительная и отрицательной роли грибов в природе и жизни человека; различать съедобные и ядовитые грибы; формулировать правила сбора грибов и правила оказания первой доврачебной помощи при </w:t>
            </w:r>
            <w:r w:rsidRPr="00E7468E">
              <w:rPr>
                <w:rFonts w:ascii="Times New Roman" w:hAnsi="Times New Roman" w:cs="Times New Roman"/>
                <w:sz w:val="20"/>
                <w:szCs w:val="20"/>
              </w:rPr>
              <w:lastRenderedPageBreak/>
              <w:t>отравлении ими; работать с тестовыми заданиями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воспроизводить информацию по памяти; строить высказывания в устной и письменной форме; работать с тестами различного уровня сложности.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организовывать выполнение заданий по готовому плану; осуществлять рефлексию своей деятельности.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работать в группах; вести диалог в доброжелательной и открытой форме, проявляя интерес и уважение к собеседникам</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Формирование познавательного интереса к изучению биологии; понимания истинных причин успехов и неудач в деятельности, необходимости повторения для закрепления знаний</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Повторе-ние 3 главы. Повторе-ние основных понятий и терминов. Прочитать краткое содержа-ние главы.</w:t>
            </w:r>
            <w:r w:rsidR="00FE4577">
              <w:rPr>
                <w:rFonts w:ascii="Times New Roman" w:hAnsi="Times New Roman" w:cs="Times New Roman"/>
                <w:bCs/>
                <w:sz w:val="20"/>
                <w:szCs w:val="20"/>
              </w:rPr>
              <w:t xml:space="preserve"> С.85-86</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14601" w:type="dxa"/>
            <w:gridSpan w:val="13"/>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lastRenderedPageBreak/>
              <w:t>Глава 4. Царство Растения (13 ч)</w:t>
            </w: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21</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Разнообразие, распространение, значение растений</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его структурирование, разделение на смысловые блоки; сравнение биологических объектов по заданным критериям,; работа с биологическими терминами, схемами и иллюстрациями; индивидуальное заполнение сводной таблицы об особенностях строения и жизнедеятельности представителей царства Растений при опоре на теоретические источники с последующей демонстрацией результатов и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характеризовать ботанику как науку о растениях; характеризовать растения как представителей самостоятельного царства живой природы; объяснять причины разделения растений на высшие и низшие; описывать растения, произрастающие в различных местах обитания; раскрывать роль растений в природе и жизни человека</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 xml:space="preserve">Познавательные: </w:t>
            </w:r>
            <w:r w:rsidRPr="00E7468E">
              <w:rPr>
                <w:rFonts w:ascii="Times New Roman" w:hAnsi="Times New Roman" w:cs="Times New Roman"/>
                <w:sz w:val="20"/>
                <w:szCs w:val="20"/>
              </w:rPr>
              <w:t>классифицировать объекты по заданным критериям; составлять конспект урока в тетради.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урока и ставить задачи, необходимые для ее достижения; планировать свою деятельность и делать выводы по результатам выполненной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высказывать свою точку зрения; работать в составе творческих групп</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Формирование познавательного интереса к изучению биологии; представления о растениях  как представителях самостоятельного царства живой природы; осознания уникальной роли растений в создании условий для жизни на Земле; умения эстетически воспринимать объекты природы, выбирать целевые и смысловые установки в своих действиях по отношению к живой природе</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п.17 вопросы после параграфа 1-6 стр. 92</w:t>
            </w:r>
            <w:r w:rsidR="00FE4577">
              <w:rPr>
                <w:rFonts w:ascii="Times New Roman" w:hAnsi="Times New Roman" w:cs="Times New Roman"/>
                <w:bCs/>
                <w:sz w:val="20"/>
                <w:szCs w:val="20"/>
              </w:rPr>
              <w:t>, упр 60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22</w:t>
            </w:r>
          </w:p>
        </w:tc>
        <w:tc>
          <w:tcPr>
            <w:tcW w:w="1418" w:type="dxa"/>
          </w:tcPr>
          <w:p w:rsidR="00FE4577"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Водоросли. </w:t>
            </w:r>
          </w:p>
          <w:p w:rsidR="00FE4577" w:rsidRDefault="00FE4577" w:rsidP="005848C8">
            <w:pPr>
              <w:rPr>
                <w:rFonts w:ascii="Times New Roman" w:hAnsi="Times New Roman" w:cs="Times New Roman"/>
                <w:sz w:val="20"/>
                <w:szCs w:val="20"/>
              </w:rPr>
            </w:pPr>
          </w:p>
          <w:p w:rsidR="009E3C2E" w:rsidRPr="00E7468E" w:rsidRDefault="009E3C2E" w:rsidP="005848C8">
            <w:pPr>
              <w:rPr>
                <w:rFonts w:ascii="Times New Roman" w:hAnsi="Times New Roman" w:cs="Times New Roman"/>
                <w:sz w:val="20"/>
                <w:szCs w:val="20"/>
              </w:rPr>
            </w:pPr>
            <w:r w:rsidRPr="00FE4577">
              <w:rPr>
                <w:rFonts w:ascii="Times New Roman" w:hAnsi="Times New Roman" w:cs="Times New Roman"/>
                <w:i/>
                <w:sz w:val="20"/>
                <w:szCs w:val="20"/>
              </w:rPr>
              <w:t>Лабораторная работа 7.</w:t>
            </w:r>
            <w:r w:rsidRPr="00E7468E">
              <w:rPr>
                <w:rFonts w:ascii="Times New Roman" w:hAnsi="Times New Roman" w:cs="Times New Roman"/>
                <w:sz w:val="20"/>
                <w:szCs w:val="20"/>
              </w:rPr>
              <w:t xml:space="preserve"> «Изучение особенностей </w:t>
            </w:r>
            <w:r w:rsidRPr="00E7468E">
              <w:rPr>
                <w:rFonts w:ascii="Times New Roman" w:hAnsi="Times New Roman" w:cs="Times New Roman"/>
                <w:sz w:val="20"/>
                <w:szCs w:val="20"/>
              </w:rPr>
              <w:lastRenderedPageBreak/>
              <w:t>строения зеленых водорослей»</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w:t>
            </w:r>
          </w:p>
        </w:tc>
        <w:tc>
          <w:tcPr>
            <w:tcW w:w="992" w:type="dxa"/>
          </w:tcPr>
          <w:p w:rsidR="009E3C2E" w:rsidRPr="00E7468E" w:rsidRDefault="00FE4577" w:rsidP="005848C8">
            <w:pPr>
              <w:rPr>
                <w:rFonts w:ascii="Times New Roman" w:hAnsi="Times New Roman" w:cs="Times New Roman"/>
                <w:sz w:val="20"/>
                <w:szCs w:val="20"/>
              </w:rPr>
            </w:pPr>
            <w:r>
              <w:rPr>
                <w:rFonts w:ascii="Times New Roman" w:hAnsi="Times New Roman" w:cs="Times New Roman"/>
                <w:sz w:val="20"/>
                <w:szCs w:val="20"/>
              </w:rPr>
              <w:t>Комби</w:t>
            </w:r>
            <w:r w:rsidR="00014938">
              <w:rPr>
                <w:rFonts w:ascii="Times New Roman" w:hAnsi="Times New Roman" w:cs="Times New Roman"/>
                <w:sz w:val="20"/>
                <w:szCs w:val="20"/>
              </w:rPr>
              <w:t>-</w:t>
            </w:r>
            <w:r>
              <w:rPr>
                <w:rFonts w:ascii="Times New Roman" w:hAnsi="Times New Roman" w:cs="Times New Roman"/>
                <w:sz w:val="20"/>
                <w:szCs w:val="20"/>
              </w:rPr>
              <w:t>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способностей к систематизации и </w:t>
            </w:r>
            <w:r w:rsidRPr="00E7468E">
              <w:rPr>
                <w:rFonts w:ascii="Times New Roman" w:hAnsi="Times New Roman" w:cs="Times New Roman"/>
                <w:sz w:val="20"/>
                <w:szCs w:val="20"/>
              </w:rPr>
              <w:lastRenderedPageBreak/>
              <w:t>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опытно-исследовательской деятельности: парное или групповое выполнение лабораторной работы при консультативной помощи учителя или ученика-эксперта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особенности строения и жизнедеятельности водорослей как </w:t>
            </w:r>
            <w:r w:rsidRPr="00E7468E">
              <w:rPr>
                <w:rFonts w:ascii="Times New Roman" w:hAnsi="Times New Roman" w:cs="Times New Roman"/>
                <w:sz w:val="20"/>
                <w:szCs w:val="20"/>
              </w:rPr>
              <w:lastRenderedPageBreak/>
              <w:t>низших растений; различать на рисунках и в таблицах представителей одноклеточных водорослей; выделят существенные особенности строения многоклеточных водорослей; приводить примеры зеленых, бурых и красных многоклеточных водорослей; характеризовать значение различных водорослей в природе и жизни человека</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отличать главное от второстепенного; давать </w:t>
            </w:r>
            <w:r w:rsidRPr="00E7468E">
              <w:rPr>
                <w:rFonts w:ascii="Times New Roman" w:hAnsi="Times New Roman" w:cs="Times New Roman"/>
                <w:sz w:val="20"/>
                <w:szCs w:val="20"/>
              </w:rPr>
              <w:lastRenderedPageBreak/>
              <w:t>описание и характеризовать объекты.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работать по предложенному плану; анализировать и оценивать результаты выполнения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отвечать на вопросы; слушать учителя и одноклассников; аргументировать свою точку зрения</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Формирование познавательного интереса к изучению биологии; представления о водорослях как </w:t>
            </w:r>
            <w:r w:rsidRPr="00E7468E">
              <w:rPr>
                <w:rFonts w:ascii="Times New Roman" w:hAnsi="Times New Roman" w:cs="Times New Roman"/>
                <w:bCs/>
                <w:sz w:val="20"/>
                <w:szCs w:val="20"/>
              </w:rPr>
              <w:lastRenderedPageBreak/>
              <w:t>наиболее древних и просто организованных растительных организмах; осознания их роли как важного источника питания для живых организмов и источника кислорода; умения эстетически воспринимать объекты природы, выбирать целевые и смысловые установки в своих действиях по отношению к живой природе</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lastRenderedPageBreak/>
              <w:t>п.18 вопросы после параграфа 1-11 стр.101</w:t>
            </w:r>
            <w:r w:rsidR="00FE4577">
              <w:rPr>
                <w:rFonts w:ascii="Times New Roman" w:hAnsi="Times New Roman" w:cs="Times New Roman"/>
                <w:bCs/>
                <w:sz w:val="20"/>
                <w:szCs w:val="20"/>
              </w:rPr>
              <w:t xml:space="preserve">, </w:t>
            </w:r>
            <w:r w:rsidR="00FE4577">
              <w:rPr>
                <w:rFonts w:ascii="Times New Roman" w:hAnsi="Times New Roman" w:cs="Times New Roman"/>
                <w:bCs/>
                <w:sz w:val="20"/>
                <w:szCs w:val="20"/>
              </w:rPr>
              <w:lastRenderedPageBreak/>
              <w:t>упр.64</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23</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Лишайники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FE4577"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w:t>
            </w:r>
            <w:r w:rsidRPr="00E7468E">
              <w:rPr>
                <w:rFonts w:ascii="Times New Roman" w:hAnsi="Times New Roman" w:cs="Times New Roman"/>
                <w:sz w:val="20"/>
                <w:szCs w:val="20"/>
              </w:rPr>
              <w:lastRenderedPageBreak/>
              <w:t>сообщений и создания презентаций: групповая подготовка сообщений и создания презентаций: групповая подготовка сообщений и создание презентаций при консультативной помощи учеников-экспертов с последующим выступлением и взаимопроверкой результатов</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особенности строения и жизнедеятельности лишайников как симбиотических организмов; выделять у лишайников признаки растений и признаки грибов; различать накипные, листовые и кустистые лишайники; приводить примеры </w:t>
            </w:r>
            <w:r w:rsidRPr="00E7468E">
              <w:rPr>
                <w:rFonts w:ascii="Times New Roman" w:hAnsi="Times New Roman" w:cs="Times New Roman"/>
                <w:sz w:val="20"/>
                <w:szCs w:val="20"/>
              </w:rPr>
              <w:lastRenderedPageBreak/>
              <w:t>лишайников с разной формой слоевища; описывать места обитания лишайников; объяснять значение лишайников в природе и жизни человека</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осуществлять подбор материала по заданной теме; подготовить сообщения и презентации.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работы, планировать и осуществлять ее выполнение; представлять результаты работы, делать выводы о ее качестве.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 xml:space="preserve">Коммуникативные: </w:t>
            </w:r>
            <w:r w:rsidRPr="00E7468E">
              <w:rPr>
                <w:rFonts w:ascii="Times New Roman" w:hAnsi="Times New Roman" w:cs="Times New Roman"/>
                <w:sz w:val="20"/>
                <w:szCs w:val="20"/>
              </w:rPr>
              <w:t>выступать перед аудиторией; грамотно строить речевые высказывания и формулировать вопросы</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 xml:space="preserve">Формирование познавательного интереса к изучению биологии; представления о лишайниках как организмах, сочетающих в себе признаки растений и грибов; умения эстетически воспринимать объекты природы, выбирать целевые и смысловые установки в своих действиях по </w:t>
            </w:r>
            <w:r w:rsidRPr="00E7468E">
              <w:rPr>
                <w:rFonts w:ascii="Times New Roman" w:hAnsi="Times New Roman" w:cs="Times New Roman"/>
                <w:bCs/>
                <w:sz w:val="20"/>
                <w:szCs w:val="20"/>
              </w:rPr>
              <w:lastRenderedPageBreak/>
              <w:t>отношению к живой природе</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lastRenderedPageBreak/>
              <w:t>п.19</w:t>
            </w:r>
          </w:p>
          <w:p w:rsidR="00FE4577" w:rsidRDefault="00FE4577" w:rsidP="005848C8">
            <w:pPr>
              <w:rPr>
                <w:rFonts w:ascii="Times New Roman" w:hAnsi="Times New Roman" w:cs="Times New Roman"/>
                <w:bCs/>
                <w:sz w:val="20"/>
                <w:szCs w:val="20"/>
              </w:rPr>
            </w:pPr>
            <w:r>
              <w:rPr>
                <w:rFonts w:ascii="Times New Roman" w:hAnsi="Times New Roman" w:cs="Times New Roman"/>
                <w:bCs/>
                <w:sz w:val="20"/>
                <w:szCs w:val="20"/>
              </w:rPr>
              <w:t>воп.и зад.</w:t>
            </w:r>
          </w:p>
          <w:p w:rsidR="009E3C2E" w:rsidRPr="00E7468E" w:rsidRDefault="00FE4577" w:rsidP="005848C8">
            <w:pPr>
              <w:rPr>
                <w:rFonts w:ascii="Times New Roman" w:hAnsi="Times New Roman" w:cs="Times New Roman"/>
                <w:sz w:val="20"/>
                <w:szCs w:val="20"/>
              </w:rPr>
            </w:pPr>
            <w:r>
              <w:rPr>
                <w:rFonts w:ascii="Times New Roman" w:hAnsi="Times New Roman" w:cs="Times New Roman"/>
                <w:bCs/>
                <w:sz w:val="20"/>
                <w:szCs w:val="20"/>
              </w:rPr>
              <w:t>после параг.</w:t>
            </w:r>
            <w:r w:rsidR="009E3C2E" w:rsidRPr="00E7468E">
              <w:rPr>
                <w:rFonts w:ascii="Times New Roman" w:hAnsi="Times New Roman" w:cs="Times New Roman"/>
                <w:bCs/>
                <w:sz w:val="20"/>
                <w:szCs w:val="20"/>
              </w:rPr>
              <w:t xml:space="preserve"> 1-7 стр. 105</w:t>
            </w:r>
            <w:r>
              <w:rPr>
                <w:rFonts w:ascii="Times New Roman" w:hAnsi="Times New Roman" w:cs="Times New Roman"/>
                <w:bCs/>
                <w:sz w:val="20"/>
                <w:szCs w:val="20"/>
              </w:rPr>
              <w:t>, упр.67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24</w:t>
            </w:r>
          </w:p>
        </w:tc>
        <w:tc>
          <w:tcPr>
            <w:tcW w:w="1418" w:type="dxa"/>
          </w:tcPr>
          <w:p w:rsidR="00FE4577"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Мхи.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 </w:t>
            </w:r>
            <w:r w:rsidRPr="00FE4577">
              <w:rPr>
                <w:rFonts w:ascii="Times New Roman" w:hAnsi="Times New Roman" w:cs="Times New Roman"/>
                <w:i/>
                <w:sz w:val="20"/>
                <w:szCs w:val="20"/>
              </w:rPr>
              <w:t>Лабораторная работа 8.</w:t>
            </w:r>
            <w:r w:rsidRPr="00E7468E">
              <w:rPr>
                <w:rFonts w:ascii="Times New Roman" w:hAnsi="Times New Roman" w:cs="Times New Roman"/>
                <w:sz w:val="20"/>
                <w:szCs w:val="20"/>
              </w:rPr>
              <w:t xml:space="preserve"> «Изучение особенностей строения мха» (на примере местных видов)</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создания презентаций: групповая подготовка сообщений и создание презентаций при консультативной помощи учеников-</w:t>
            </w:r>
            <w:r w:rsidRPr="00E7468E">
              <w:rPr>
                <w:rFonts w:ascii="Times New Roman" w:hAnsi="Times New Roman" w:cs="Times New Roman"/>
                <w:sz w:val="20"/>
                <w:szCs w:val="20"/>
              </w:rPr>
              <w:lastRenderedPageBreak/>
              <w:t>экспертов с последующим выступлением и взаимопроверкой результатов</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особенности строения и жизнедеятельности мхов как высших споровых растений; различат на рисунках, в таблицах и среди натуральных объектов печеночные и листостебельные мхи; сравнивать мхи с многоклеточными водорослями и делать выводы на основе сравнения; объяснять значение спор в жизни мхов; описывать особенности строения и жизнедеятельности  </w:t>
            </w:r>
            <w:r w:rsidRPr="00E7468E">
              <w:rPr>
                <w:rFonts w:ascii="Times New Roman" w:hAnsi="Times New Roman" w:cs="Times New Roman"/>
                <w:sz w:val="20"/>
                <w:szCs w:val="20"/>
              </w:rPr>
              <w:lastRenderedPageBreak/>
              <w:t>сфагнума как основного торфообразующего мха; характеризовать роль мхов в природе и жизни человека</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осуществлять подбор материала по заданной теме; подготовить сообщения и презентации.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работы, планировать и осуществлять ее выполнение; представлять результаты работы, делать выводы о ее качестве.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 xml:space="preserve">Коммуникативные: </w:t>
            </w:r>
            <w:r w:rsidRPr="00E7468E">
              <w:rPr>
                <w:rFonts w:ascii="Times New Roman" w:hAnsi="Times New Roman" w:cs="Times New Roman"/>
                <w:sz w:val="20"/>
                <w:szCs w:val="20"/>
              </w:rPr>
              <w:t>выступать перед аудиторией; грамотно строить речевые высказывания и формулировать вопросы</w:t>
            </w: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Формирование познавательного интереса к изучению биологии; представления о мхах как наиболее примитивных высших растениях; понимания значения мхов для создания микроклимата в природных сообществах и образования залежей торфа; умения эстетически воспринимать объекты природы, выбирать целевые и смысловые установки в своих действиях по отношению к живой природе</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п.20</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вопросы  после параграфа 1-5 стр.111</w:t>
            </w:r>
            <w:r w:rsidR="00FE4577">
              <w:rPr>
                <w:rFonts w:ascii="Times New Roman" w:hAnsi="Times New Roman" w:cs="Times New Roman"/>
                <w:bCs/>
                <w:sz w:val="20"/>
                <w:szCs w:val="20"/>
              </w:rPr>
              <w:t>, упр.70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25</w:t>
            </w:r>
          </w:p>
        </w:tc>
        <w:tc>
          <w:tcPr>
            <w:tcW w:w="1418" w:type="dxa"/>
          </w:tcPr>
          <w:p w:rsidR="00FE4577"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Плауны. Хвощи. Папоротники.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 </w:t>
            </w:r>
            <w:r w:rsidRPr="00FE4577">
              <w:rPr>
                <w:rFonts w:ascii="Times New Roman" w:hAnsi="Times New Roman" w:cs="Times New Roman"/>
                <w:i/>
                <w:sz w:val="20"/>
                <w:szCs w:val="20"/>
              </w:rPr>
              <w:t>Лабораторная работа 9.</w:t>
            </w:r>
            <w:r w:rsidRPr="00E7468E">
              <w:rPr>
                <w:rFonts w:ascii="Times New Roman" w:hAnsi="Times New Roman" w:cs="Times New Roman"/>
                <w:sz w:val="20"/>
                <w:szCs w:val="20"/>
              </w:rPr>
              <w:t xml:space="preserve"> «Изучение особенностей строения спороносящего хвоща и споронося</w:t>
            </w:r>
            <w:r w:rsidR="00FE4577">
              <w:rPr>
                <w:rFonts w:ascii="Times New Roman" w:hAnsi="Times New Roman" w:cs="Times New Roman"/>
                <w:sz w:val="20"/>
                <w:szCs w:val="20"/>
              </w:rPr>
              <w:t>-</w:t>
            </w:r>
            <w:r w:rsidRPr="00E7468E">
              <w:rPr>
                <w:rFonts w:ascii="Times New Roman" w:hAnsi="Times New Roman" w:cs="Times New Roman"/>
                <w:sz w:val="20"/>
                <w:szCs w:val="20"/>
              </w:rPr>
              <w:t>щего папоротника»</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опытно-исследовательской деятельности: парное или групповое выполнение лабораторной работы при консультативной помощи учителя или ученика-эксперта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Научиться характеризовать особенности строения и жизнедеятельности плаунов, хвощей и папоротников как высших споровых растений; сравнивать папоротники с другими высшими споровыми растениями; описывать места обитания споровых растений; объяснять значение воды для размножения споровых растений; различат и показывать на рисунках и натуральных объектах органы споровых растений, объяснять их функции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Познавательные:</w:t>
            </w:r>
            <w:r w:rsidRPr="00E7468E">
              <w:rPr>
                <w:rFonts w:ascii="Times New Roman" w:hAnsi="Times New Roman" w:cs="Times New Roman"/>
                <w:sz w:val="20"/>
                <w:szCs w:val="20"/>
              </w:rPr>
              <w:t xml:space="preserve"> работать с текстом; структурировать учебный материал; сравнивать изучаемые объекты и делать выводы на основе сравнения.</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самостоятельно определять цель и задачи урока; анализировать и оценивать результаты своей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формулировать вопросы и отвечать на них</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Формирование познавательного интереса к изучению биологии; понимания причин произрастания споровых растений только в увлажненных местах; представления о постепенном усложнении строения растений в процессе развития растительного мира; умения эстетически воспринимать объекты природы, выбирать целевые и смысловые установки в своих действиях по отношению к живой природе</w:t>
            </w:r>
          </w:p>
        </w:tc>
        <w:tc>
          <w:tcPr>
            <w:tcW w:w="1134" w:type="dxa"/>
          </w:tcPr>
          <w:p w:rsidR="009E3C2E" w:rsidRPr="00E7468E" w:rsidRDefault="009E3C2E" w:rsidP="005848C8">
            <w:pPr>
              <w:rPr>
                <w:rFonts w:ascii="Times New Roman" w:hAnsi="Times New Roman" w:cs="Times New Roman"/>
                <w:bCs/>
                <w:sz w:val="20"/>
                <w:szCs w:val="20"/>
              </w:rPr>
            </w:pPr>
            <w:r w:rsidRPr="00E7468E">
              <w:rPr>
                <w:rFonts w:ascii="Times New Roman" w:hAnsi="Times New Roman" w:cs="Times New Roman"/>
                <w:bCs/>
                <w:sz w:val="20"/>
                <w:szCs w:val="20"/>
              </w:rPr>
              <w:t xml:space="preserve">п.21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Cs/>
                <w:sz w:val="20"/>
                <w:szCs w:val="20"/>
              </w:rPr>
              <w:t>вопросы после параграфа 1-5 стр. 117</w:t>
            </w:r>
            <w:r w:rsidR="00FE4577">
              <w:rPr>
                <w:rFonts w:ascii="Times New Roman" w:hAnsi="Times New Roman" w:cs="Times New Roman"/>
                <w:bCs/>
                <w:sz w:val="20"/>
                <w:szCs w:val="20"/>
              </w:rPr>
              <w:t>, упр.72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26</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Многообра</w:t>
            </w:r>
            <w:r w:rsidR="00FE4577">
              <w:rPr>
                <w:rFonts w:ascii="Times New Roman" w:hAnsi="Times New Roman" w:cs="Times New Roman"/>
                <w:sz w:val="20"/>
                <w:szCs w:val="20"/>
              </w:rPr>
              <w:t>-</w:t>
            </w:r>
            <w:r w:rsidRPr="00E7468E">
              <w:rPr>
                <w:rFonts w:ascii="Times New Roman" w:hAnsi="Times New Roman" w:cs="Times New Roman"/>
                <w:sz w:val="20"/>
                <w:szCs w:val="20"/>
              </w:rPr>
              <w:t xml:space="preserve">зие споровых растений, их значение в природе и </w:t>
            </w:r>
            <w:r w:rsidRPr="00E7468E">
              <w:rPr>
                <w:rFonts w:ascii="Times New Roman" w:hAnsi="Times New Roman" w:cs="Times New Roman"/>
                <w:sz w:val="20"/>
                <w:szCs w:val="20"/>
              </w:rPr>
              <w:lastRenderedPageBreak/>
              <w:t>жизни человека</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w:t>
            </w:r>
            <w:r w:rsidRPr="00E7468E">
              <w:rPr>
                <w:rFonts w:ascii="Times New Roman" w:hAnsi="Times New Roman" w:cs="Times New Roman"/>
                <w:sz w:val="20"/>
                <w:szCs w:val="20"/>
              </w:rPr>
              <w:lastRenderedPageBreak/>
              <w:t>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создания презентаций: групповая подготовка сообщений и создание презентаций при консультативной помощи учеников-экспертов с последующим выступлением и взаимопроверкой результатов</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многообразие споровых растений, различать на </w:t>
            </w:r>
            <w:r w:rsidRPr="00E7468E">
              <w:rPr>
                <w:rFonts w:ascii="Times New Roman" w:hAnsi="Times New Roman" w:cs="Times New Roman"/>
                <w:sz w:val="20"/>
                <w:szCs w:val="20"/>
              </w:rPr>
              <w:lastRenderedPageBreak/>
              <w:t>рисунках, в таблицах и среди натуральных объектов плауны, хвощи и папоротники; характеризовать роль плаунов, хвощей и папоротников в природе и жизни человека; описывать процесс образования каменного угля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отличать главное от </w:t>
            </w:r>
            <w:r w:rsidRPr="00E7468E">
              <w:rPr>
                <w:rFonts w:ascii="Times New Roman" w:hAnsi="Times New Roman" w:cs="Times New Roman"/>
                <w:sz w:val="20"/>
                <w:szCs w:val="20"/>
              </w:rPr>
              <w:lastRenderedPageBreak/>
              <w:t>второстепенного; давать описание и характеризовать объекты.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организовывать выполнение заданий учителя; планировать и прогнозировать результаты своей деятельности; осуществлять рефлексию своей деятельности.</w:t>
            </w:r>
          </w:p>
          <w:p w:rsidR="009E3C2E" w:rsidRPr="00E7468E" w:rsidRDefault="009E3C2E" w:rsidP="005848C8">
            <w:pPr>
              <w:rPr>
                <w:rFonts w:ascii="Times New Roman" w:hAnsi="Times New Roman" w:cs="Times New Roman"/>
                <w:b/>
                <w:sz w:val="20"/>
                <w:szCs w:val="20"/>
              </w:rPr>
            </w:pPr>
            <w:r w:rsidRPr="00E7468E">
              <w:rPr>
                <w:rFonts w:ascii="Times New Roman" w:hAnsi="Times New Roman" w:cs="Times New Roman"/>
                <w:b/>
                <w:sz w:val="20"/>
                <w:szCs w:val="20"/>
              </w:rPr>
              <w:t xml:space="preserve"> </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выступать пред аудиторией; отвечать на вопросы и формулировать их</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изучению биологии; представления о </w:t>
            </w:r>
            <w:r w:rsidRPr="00E7468E">
              <w:rPr>
                <w:rFonts w:ascii="Times New Roman" w:hAnsi="Times New Roman" w:cs="Times New Roman"/>
                <w:sz w:val="20"/>
                <w:szCs w:val="20"/>
              </w:rPr>
              <w:lastRenderedPageBreak/>
              <w:t>многообразии споровых растений; понимания возможности принятия личного участия в мероприятиях  по охране споровых растений; умения эстетически воспринимать объекты природы, выбирать целевые и смысловые установки в своих действиях по отношению к живой природе; понимания необходимости охраны споровых растений</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Повторить основные понятия и термины; прочитать </w:t>
            </w:r>
            <w:r w:rsidRPr="00E7468E">
              <w:rPr>
                <w:rFonts w:ascii="Times New Roman" w:hAnsi="Times New Roman" w:cs="Times New Roman"/>
                <w:sz w:val="20"/>
                <w:szCs w:val="20"/>
              </w:rPr>
              <w:lastRenderedPageBreak/>
              <w:t>краткое содержа-ние главы стр. 140-142</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27</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Голосемен</w:t>
            </w:r>
            <w:r w:rsidR="00FE4577">
              <w:rPr>
                <w:rFonts w:ascii="Times New Roman" w:hAnsi="Times New Roman" w:cs="Times New Roman"/>
                <w:sz w:val="20"/>
                <w:szCs w:val="20"/>
              </w:rPr>
              <w:t>-</w:t>
            </w:r>
            <w:r w:rsidRPr="00E7468E">
              <w:rPr>
                <w:rFonts w:ascii="Times New Roman" w:hAnsi="Times New Roman" w:cs="Times New Roman"/>
                <w:sz w:val="20"/>
                <w:szCs w:val="20"/>
              </w:rPr>
              <w:t xml:space="preserve">ные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навыков структурирования и систематизации содержания параграфа, умения устанавливать </w:t>
            </w:r>
            <w:r w:rsidRPr="00E7468E">
              <w:rPr>
                <w:rFonts w:ascii="Times New Roman" w:hAnsi="Times New Roman" w:cs="Times New Roman"/>
                <w:sz w:val="20"/>
                <w:szCs w:val="20"/>
              </w:rPr>
              <w:lastRenderedPageBreak/>
              <w:t>причинно-следственные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 промежуточное тестирование по темам: «Водоросли», «Лишайники», «Споровые растения»</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особенности строения голосеменных ка высших семенных растений; объяснять механизм образования семени у голосеменных растений; приводить доказательства преимущества </w:t>
            </w:r>
            <w:r w:rsidRPr="00E7468E">
              <w:rPr>
                <w:rFonts w:ascii="Times New Roman" w:hAnsi="Times New Roman" w:cs="Times New Roman"/>
                <w:sz w:val="20"/>
                <w:szCs w:val="20"/>
              </w:rPr>
              <w:lastRenderedPageBreak/>
              <w:t>семенного размножения перед споровым</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текстом; структурировать учебный материал; сравнивать изучаемые объекты и делать выводы на основе сравнения.</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определять цель урока и ставить задачи, необходимые для ее достижения; планировать свою деятельность и делать </w:t>
            </w:r>
            <w:r w:rsidRPr="00E7468E">
              <w:rPr>
                <w:rFonts w:ascii="Times New Roman" w:hAnsi="Times New Roman" w:cs="Times New Roman"/>
                <w:sz w:val="20"/>
                <w:szCs w:val="20"/>
              </w:rPr>
              <w:lastRenderedPageBreak/>
              <w:t>выводы по результатам выполненной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высказывать свою точку зрения; работать в составе творческих групп</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изучению биологии; представления о голосеменных как о высших семенных растениях; умения эстетически воспринимать объекты природы, выбирать целевые и смысловые установки в своих </w:t>
            </w:r>
            <w:r w:rsidRPr="00E7468E">
              <w:rPr>
                <w:rFonts w:ascii="Times New Roman" w:hAnsi="Times New Roman" w:cs="Times New Roman"/>
                <w:sz w:val="20"/>
                <w:szCs w:val="20"/>
              </w:rPr>
              <w:lastRenderedPageBreak/>
              <w:t>действиях по отношению к живой природе</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П. 22, подгото-вить сообще-ние или презента-цию</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28</w:t>
            </w:r>
          </w:p>
        </w:tc>
        <w:tc>
          <w:tcPr>
            <w:tcW w:w="1418" w:type="dxa"/>
          </w:tcPr>
          <w:p w:rsidR="00014938"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Многообра</w:t>
            </w:r>
            <w:r w:rsidR="00014938">
              <w:rPr>
                <w:rFonts w:ascii="Times New Roman" w:hAnsi="Times New Roman" w:cs="Times New Roman"/>
                <w:sz w:val="20"/>
                <w:szCs w:val="20"/>
              </w:rPr>
              <w:t>-</w:t>
            </w:r>
            <w:r w:rsidRPr="00E7468E">
              <w:rPr>
                <w:rFonts w:ascii="Times New Roman" w:hAnsi="Times New Roman" w:cs="Times New Roman"/>
                <w:sz w:val="20"/>
                <w:szCs w:val="20"/>
              </w:rPr>
              <w:t>зие голосемен</w:t>
            </w:r>
            <w:r w:rsidR="00014938">
              <w:rPr>
                <w:rFonts w:ascii="Times New Roman" w:hAnsi="Times New Roman" w:cs="Times New Roman"/>
                <w:sz w:val="20"/>
                <w:szCs w:val="20"/>
              </w:rPr>
              <w:t>-</w:t>
            </w:r>
            <w:r w:rsidRPr="00E7468E">
              <w:rPr>
                <w:rFonts w:ascii="Times New Roman" w:hAnsi="Times New Roman" w:cs="Times New Roman"/>
                <w:sz w:val="20"/>
                <w:szCs w:val="20"/>
              </w:rPr>
              <w:t xml:space="preserve">ных. </w:t>
            </w:r>
          </w:p>
          <w:p w:rsidR="00014938" w:rsidRDefault="00014938" w:rsidP="005848C8">
            <w:pPr>
              <w:rPr>
                <w:rFonts w:ascii="Times New Roman" w:hAnsi="Times New Roman" w:cs="Times New Roman"/>
                <w:sz w:val="20"/>
                <w:szCs w:val="20"/>
              </w:rPr>
            </w:pPr>
          </w:p>
          <w:p w:rsidR="009E3C2E" w:rsidRPr="00E7468E" w:rsidRDefault="009E3C2E" w:rsidP="005848C8">
            <w:pPr>
              <w:rPr>
                <w:rFonts w:ascii="Times New Roman" w:hAnsi="Times New Roman" w:cs="Times New Roman"/>
                <w:sz w:val="20"/>
                <w:szCs w:val="20"/>
              </w:rPr>
            </w:pPr>
            <w:r w:rsidRPr="00014938">
              <w:rPr>
                <w:rFonts w:ascii="Times New Roman" w:hAnsi="Times New Roman" w:cs="Times New Roman"/>
                <w:i/>
                <w:sz w:val="20"/>
                <w:szCs w:val="20"/>
              </w:rPr>
              <w:t>Лабораторная работа 10.</w:t>
            </w:r>
            <w:r w:rsidRPr="00E7468E">
              <w:rPr>
                <w:rFonts w:ascii="Times New Roman" w:hAnsi="Times New Roman" w:cs="Times New Roman"/>
                <w:sz w:val="20"/>
                <w:szCs w:val="20"/>
              </w:rPr>
              <w:t xml:space="preserve"> «Изучение особенностей строения хвои и шишек хвойных растений» (на примере местных видов)</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навыков работы с текстом; сравнения биологических объектов по заданным критериям; подготовки сообщений и создание презентаций; а также навыков опытно-исследовательской деятельности: </w:t>
            </w:r>
            <w:r w:rsidRPr="00E7468E">
              <w:rPr>
                <w:rFonts w:ascii="Times New Roman" w:hAnsi="Times New Roman" w:cs="Times New Roman"/>
                <w:sz w:val="20"/>
                <w:szCs w:val="20"/>
              </w:rPr>
              <w:lastRenderedPageBreak/>
              <w:t>индивидуальное заполнения сравнительной таблицы об особенностях строения  и жизнедеятельности различных представителей отдела Голосеменных при опоре на теоретические источники с последующей демонстрацией результатов и взаимопроверкой; парное или групповое выполнение лабораторной работы при консультативной помощи учителя или ученика-эксперта с последующей взаимопроверкой; групповая подготовка сообщений и создание презентаций при консультативной помощи учеников-экспертов с последующим выступлением и взаимопроверкой результатов</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различать на рисунках и натуральных объектах наиболее распространенные виды голосеменных растений; сравнивать голосеменные растения, произрастающие в разных условиях; характеризовать значение голосеменных растений в природе и жизни человека; приводить </w:t>
            </w:r>
            <w:r w:rsidRPr="00E7468E">
              <w:rPr>
                <w:rFonts w:ascii="Times New Roman" w:hAnsi="Times New Roman" w:cs="Times New Roman"/>
                <w:sz w:val="20"/>
                <w:szCs w:val="20"/>
              </w:rPr>
              <w:lastRenderedPageBreak/>
              <w:t>доказательства необходимости охраны голосеменных растений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отличать главное от второстепенного; давать описание и характеризовать объекты.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организовывать выполнение заданий учителя; планировать и прогнозировать результаты своей деятельности; осуществлять рефлексию своей деятельности.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w:t>
            </w:r>
            <w:r w:rsidRPr="00E7468E">
              <w:rPr>
                <w:rFonts w:ascii="Times New Roman" w:hAnsi="Times New Roman" w:cs="Times New Roman"/>
                <w:sz w:val="20"/>
                <w:szCs w:val="20"/>
              </w:rPr>
              <w:lastRenderedPageBreak/>
              <w:t>выступать пред аудиторией; отвечать на вопросы и формулировать их</w:t>
            </w:r>
          </w:p>
          <w:p w:rsidR="009E3C2E" w:rsidRPr="00E7468E" w:rsidRDefault="009E3C2E" w:rsidP="005848C8">
            <w:pPr>
              <w:rPr>
                <w:rFonts w:ascii="Times New Roman" w:hAnsi="Times New Roman" w:cs="Times New Roman"/>
                <w:sz w:val="20"/>
                <w:szCs w:val="20"/>
              </w:rPr>
            </w:pP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изучению биологии; представления о многообразии голосеменных растений и их широком распространении; понимания необходимости охраны голосеменных растений и возможности личного участия в этих мероприятиях; умения эстетически </w:t>
            </w:r>
            <w:r w:rsidRPr="00E7468E">
              <w:rPr>
                <w:rFonts w:ascii="Times New Roman" w:hAnsi="Times New Roman" w:cs="Times New Roman"/>
                <w:sz w:val="20"/>
                <w:szCs w:val="20"/>
              </w:rPr>
              <w:lastRenderedPageBreak/>
              <w:t>воспринимать объекты природы</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Повтор параграфа 22 (подгото-вить сообще-ние или презента-цию)</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29</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Покрытосеменные</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Цветковые</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открытия нового знания</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деятельностных способностей и способностей к систематизации и структурированию </w:t>
            </w:r>
            <w:r w:rsidRPr="00E7468E">
              <w:rPr>
                <w:rFonts w:ascii="Times New Roman" w:hAnsi="Times New Roman" w:cs="Times New Roman"/>
                <w:sz w:val="20"/>
                <w:szCs w:val="20"/>
              </w:rPr>
              <w:lastRenderedPageBreak/>
              <w:t>изученного предметного содержания. Развитие у учащихся навыков работы с текстом; сравнения биологических объектов по заданным критериям; подготовки сообщений и создание презентаций; а также навыков опытно-исследовательской деятельности: индивидуальное заполнения сравнительной таблицы об особенностях строения  и жизнедеятельности различных представителей отдела Покрытосеменные при опоре на теоретические источники с последующей демонстрацией результатов и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характеризовать особенности строения цветковых как высших сменных растений; объяснять названия </w:t>
            </w:r>
            <w:r w:rsidRPr="00E7468E">
              <w:rPr>
                <w:rFonts w:ascii="Times New Roman" w:hAnsi="Times New Roman" w:cs="Times New Roman"/>
                <w:sz w:val="20"/>
                <w:szCs w:val="20"/>
              </w:rPr>
              <w:lastRenderedPageBreak/>
              <w:t>данной группы растений – Покрытосеменные; описывать особенности  строения цветка, выделять его главные части и околоцветник; объяснять значение цветка для размножения покрытосеменных растений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текстом; структурировать учебный материал; сравнивать изучаемые объекты и делать выводы на основе сравнения.</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Регулятивные:</w:t>
            </w:r>
            <w:r w:rsidRPr="00E7468E">
              <w:rPr>
                <w:rFonts w:ascii="Times New Roman" w:hAnsi="Times New Roman" w:cs="Times New Roman"/>
                <w:sz w:val="20"/>
                <w:szCs w:val="20"/>
              </w:rPr>
              <w:t xml:space="preserve"> определять цель урока и ставить задачи, необходимые для ее достижения; планировать свою деятельность и делать выводы по результатам выполненной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высказывать свою точку зрения; работать в составе творческих групп</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изучению биологии; представления о цветковых как наиболее </w:t>
            </w:r>
            <w:r w:rsidRPr="00E7468E">
              <w:rPr>
                <w:rFonts w:ascii="Times New Roman" w:hAnsi="Times New Roman" w:cs="Times New Roman"/>
                <w:sz w:val="20"/>
                <w:szCs w:val="20"/>
              </w:rPr>
              <w:lastRenderedPageBreak/>
              <w:t>высокоорганизован-ных высших растениях; понимания роли цветка и плода в жизни растений; умения эстетически воспринимать  объекты природы, выбирать целевые и смысловые  установки  ч своих действиях по отношению к живой природе</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П. 23, письмен-но ответить на вопросы 1-3 стр. </w:t>
            </w:r>
            <w:r w:rsidRPr="00E7468E">
              <w:rPr>
                <w:rFonts w:ascii="Times New Roman" w:hAnsi="Times New Roman" w:cs="Times New Roman"/>
                <w:sz w:val="20"/>
                <w:szCs w:val="20"/>
              </w:rPr>
              <w:lastRenderedPageBreak/>
              <w:t>131</w:t>
            </w:r>
            <w:r w:rsidR="00014938">
              <w:rPr>
                <w:rFonts w:ascii="Times New Roman" w:hAnsi="Times New Roman" w:cs="Times New Roman"/>
                <w:sz w:val="20"/>
                <w:szCs w:val="20"/>
              </w:rPr>
              <w:t>-132, упр.77 раб.тет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30</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Многообра</w:t>
            </w:r>
            <w:r w:rsidR="00014938">
              <w:rPr>
                <w:rFonts w:ascii="Times New Roman" w:hAnsi="Times New Roman" w:cs="Times New Roman"/>
                <w:sz w:val="20"/>
                <w:szCs w:val="20"/>
              </w:rPr>
              <w:t>-</w:t>
            </w:r>
            <w:r w:rsidRPr="00E7468E">
              <w:rPr>
                <w:rFonts w:ascii="Times New Roman" w:hAnsi="Times New Roman" w:cs="Times New Roman"/>
                <w:sz w:val="20"/>
                <w:szCs w:val="20"/>
              </w:rPr>
              <w:t xml:space="preserve">зие покрытосеменных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w:t>
            </w:r>
            <w:r w:rsidRPr="00E7468E">
              <w:rPr>
                <w:rFonts w:ascii="Times New Roman" w:hAnsi="Times New Roman" w:cs="Times New Roman"/>
                <w:sz w:val="20"/>
                <w:szCs w:val="20"/>
              </w:rPr>
              <w:lastRenderedPageBreak/>
              <w:t>исследовательской деятельности: парное выполнение заданий учителя с опорой на теоретический материал при консультативной помощи учителя с последующей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Научиться различать однолетние, двулетние и многолетние растения, приводить примеры; выделять основные признаки различных жизненных форм растений, приводить примеры; характеризовать </w:t>
            </w:r>
            <w:r w:rsidRPr="00E7468E">
              <w:rPr>
                <w:rFonts w:ascii="Times New Roman" w:hAnsi="Times New Roman" w:cs="Times New Roman"/>
                <w:sz w:val="20"/>
                <w:szCs w:val="20"/>
              </w:rPr>
              <w:lastRenderedPageBreak/>
              <w:t>значение цветковых растений в природе и жизни человека</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осуществлять подбор материала по заданной теме; подготовить сообщения и презентации.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xml:space="preserve"> организовывать выполнение заданий по предложенному плану; </w:t>
            </w:r>
            <w:r w:rsidRPr="00E7468E">
              <w:rPr>
                <w:rFonts w:ascii="Times New Roman" w:hAnsi="Times New Roman" w:cs="Times New Roman"/>
                <w:sz w:val="20"/>
                <w:szCs w:val="20"/>
              </w:rPr>
              <w:lastRenderedPageBreak/>
              <w:t>осуществлять рефлексию своей деятельности.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 xml:space="preserve">Коммуникативные: </w:t>
            </w:r>
            <w:r w:rsidRPr="00E7468E">
              <w:rPr>
                <w:rFonts w:ascii="Times New Roman" w:hAnsi="Times New Roman" w:cs="Times New Roman"/>
                <w:sz w:val="20"/>
                <w:szCs w:val="20"/>
              </w:rPr>
              <w:t>выступать перед аудиторией; грамотно строить речевые высказывания и формулировать вопросы</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 xml:space="preserve">Формирование познавательного интереса к изучению биологии; представления о преимуществах покрытосеменных растений, позволивших им занять господствующее положение в мире растений, о </w:t>
            </w:r>
            <w:r w:rsidRPr="00E7468E">
              <w:rPr>
                <w:rFonts w:ascii="Times New Roman" w:hAnsi="Times New Roman" w:cs="Times New Roman"/>
                <w:sz w:val="20"/>
                <w:szCs w:val="20"/>
              </w:rPr>
              <w:lastRenderedPageBreak/>
              <w:t>многообразии покрытосеменных растений в природе; понимания необходимости охраны цветковых растений и осознания возможности личного участия в этих мероприятиях</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Повторить параграф 23 (подгото-вить сообще-ние или презента-цию)</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3132</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Происхождение растений. Основные этапы развития растительного мира</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2</w:t>
            </w:r>
          </w:p>
        </w:tc>
        <w:tc>
          <w:tcPr>
            <w:tcW w:w="992" w:type="dxa"/>
          </w:tcPr>
          <w:p w:rsidR="009E3C2E" w:rsidRPr="00E7468E" w:rsidRDefault="00014938" w:rsidP="005848C8">
            <w:pPr>
              <w:rPr>
                <w:rFonts w:ascii="Times New Roman" w:hAnsi="Times New Roman" w:cs="Times New Roman"/>
                <w:sz w:val="20"/>
                <w:szCs w:val="20"/>
              </w:rPr>
            </w:pPr>
            <w:r>
              <w:rPr>
                <w:rFonts w:ascii="Times New Roman" w:hAnsi="Times New Roman" w:cs="Times New Roman"/>
                <w:sz w:val="20"/>
                <w:szCs w:val="20"/>
              </w:rPr>
              <w:t>Комби-нирован-ный</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деятельностных способностей и способностей  к систематизации и структурированию изученного предметного содержания: индивидуальное заполнение синхронистической таблицы при опоре на теоретические материалы при консультативной помощи учителя с последующим представление результатов и  взаимопроверкой</w:t>
            </w:r>
          </w:p>
        </w:tc>
        <w:tc>
          <w:tcPr>
            <w:tcW w:w="1984"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Научиться описывать методы изучения древних растений; приводить доказательства  усложнения строения растений  в процессе эволюции; характеризовать этапы развития растительного мира; описывать строение первых наземных растений; характеризовать условия, в которых появились первые наземные растения; объяснять причины появления усложнения строения растений в результате их выхода на сушу; сравнивать растения различных групп; приводить </w:t>
            </w:r>
            <w:r w:rsidRPr="00E7468E">
              <w:rPr>
                <w:rFonts w:ascii="Times New Roman" w:hAnsi="Times New Roman" w:cs="Times New Roman"/>
                <w:sz w:val="20"/>
                <w:szCs w:val="20"/>
              </w:rPr>
              <w:lastRenderedPageBreak/>
              <w:t>доказательства преимущества семенных растений перед споровыми; характеризовать значение фотосинтеза для развития жизни на планете</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работать с различными источниками информации; делать выводы и обобщения на основе имеющихся знаний.</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самостоятельно определять цель и задачи урока; анализировать и оценивать результаты своей работы.</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высказывать свою точку зрения; работать в составе творческих групп</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познавательного интереса к изучению биологии; представления о постепенном усложнении растительных организмов в процессе развития растительного мира; понимания роли растений  в формировании  на планете благоприятных условий для развития жизни; умения эстетически воспринимать объекты природы, выбирать целевые и смысловые установки в своих действиях по отношению к живой природе</w:t>
            </w:r>
          </w:p>
        </w:tc>
        <w:tc>
          <w:tcPr>
            <w:tcW w:w="1134" w:type="dxa"/>
          </w:tcPr>
          <w:p w:rsidR="009E3C2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П.24, подгото-вить презента-цию</w:t>
            </w:r>
          </w:p>
          <w:p w:rsidR="009E3C2E" w:rsidRPr="00E7468E" w:rsidRDefault="009E3C2E" w:rsidP="005848C8">
            <w:pPr>
              <w:rPr>
                <w:rFonts w:ascii="Times New Roman" w:hAnsi="Times New Roman" w:cs="Times New Roman"/>
                <w:sz w:val="20"/>
                <w:szCs w:val="20"/>
              </w:rPr>
            </w:pPr>
            <w:r>
              <w:rPr>
                <w:rFonts w:ascii="Times New Roman" w:hAnsi="Times New Roman" w:cs="Times New Roman"/>
                <w:sz w:val="20"/>
                <w:szCs w:val="20"/>
              </w:rPr>
              <w:t xml:space="preserve">Повторе- ние </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lastRenderedPageBreak/>
              <w:t>33</w:t>
            </w:r>
          </w:p>
        </w:tc>
        <w:tc>
          <w:tcPr>
            <w:tcW w:w="1418" w:type="dxa"/>
          </w:tcPr>
          <w:p w:rsidR="009E3C2E" w:rsidRPr="00E7468E" w:rsidRDefault="009E3C2E" w:rsidP="005848C8">
            <w:pPr>
              <w:rPr>
                <w:rFonts w:ascii="Times New Roman" w:hAnsi="Times New Roman" w:cs="Times New Roman"/>
                <w:sz w:val="20"/>
                <w:szCs w:val="20"/>
              </w:rPr>
            </w:pPr>
            <w:r>
              <w:rPr>
                <w:rFonts w:ascii="Times New Roman" w:hAnsi="Times New Roman" w:cs="Times New Roman"/>
                <w:sz w:val="20"/>
                <w:szCs w:val="20"/>
              </w:rPr>
              <w:t xml:space="preserve">Итоговое контрольное тестирование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1</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контроля, оценки и коррекции знаний учащихся.</w:t>
            </w:r>
          </w:p>
        </w:tc>
        <w:tc>
          <w:tcPr>
            <w:tcW w:w="8789" w:type="dxa"/>
            <w:gridSpan w:val="5"/>
          </w:tcPr>
          <w:p w:rsidR="009E3C2E" w:rsidRPr="00E7468E" w:rsidRDefault="009E3C2E" w:rsidP="005848C8">
            <w:pPr>
              <w:rPr>
                <w:rFonts w:ascii="Times New Roman" w:hAnsi="Times New Roman" w:cs="Times New Roman"/>
                <w:sz w:val="20"/>
                <w:szCs w:val="20"/>
              </w:rPr>
            </w:pPr>
            <w:r>
              <w:rPr>
                <w:rFonts w:ascii="Times New Roman" w:hAnsi="Times New Roman" w:cs="Times New Roman"/>
                <w:sz w:val="20"/>
                <w:szCs w:val="20"/>
              </w:rPr>
              <w:t xml:space="preserve">Тестирование </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Конспект  и схемы</w:t>
            </w:r>
            <w:r>
              <w:rPr>
                <w:rFonts w:ascii="Times New Roman" w:hAnsi="Times New Roman" w:cs="Times New Roman"/>
                <w:sz w:val="20"/>
                <w:szCs w:val="20"/>
              </w:rPr>
              <w:t xml:space="preserve">. Повторе-ние </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r w:rsidR="009E3C2E" w:rsidRPr="00E7468E" w:rsidTr="005848C8">
        <w:tc>
          <w:tcPr>
            <w:tcW w:w="14601" w:type="dxa"/>
            <w:gridSpan w:val="13"/>
          </w:tcPr>
          <w:p w:rsidR="009E3C2E" w:rsidRPr="00E7468E" w:rsidRDefault="009E3C2E" w:rsidP="005848C8">
            <w:pPr>
              <w:jc w:val="center"/>
              <w:rPr>
                <w:rFonts w:ascii="Times New Roman" w:hAnsi="Times New Roman" w:cs="Times New Roman"/>
                <w:b/>
                <w:sz w:val="20"/>
                <w:szCs w:val="20"/>
              </w:rPr>
            </w:pPr>
            <w:r w:rsidRPr="00E7468E">
              <w:rPr>
                <w:rFonts w:ascii="Times New Roman" w:hAnsi="Times New Roman" w:cs="Times New Roman"/>
                <w:b/>
                <w:sz w:val="20"/>
                <w:szCs w:val="20"/>
              </w:rPr>
              <w:t>Заключение (2ч)</w:t>
            </w:r>
          </w:p>
        </w:tc>
      </w:tr>
      <w:tr w:rsidR="009E3C2E" w:rsidRPr="00E7468E" w:rsidTr="005848C8">
        <w:tc>
          <w:tcPr>
            <w:tcW w:w="426"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3435</w:t>
            </w:r>
          </w:p>
        </w:tc>
        <w:tc>
          <w:tcPr>
            <w:tcW w:w="1418"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Обобщение знаний </w:t>
            </w:r>
          </w:p>
        </w:tc>
        <w:tc>
          <w:tcPr>
            <w:tcW w:w="425"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2</w:t>
            </w:r>
          </w:p>
        </w:tc>
        <w:tc>
          <w:tcPr>
            <w:tcW w:w="99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Урок развиваю-щего контроля</w:t>
            </w:r>
          </w:p>
        </w:tc>
        <w:tc>
          <w:tcPr>
            <w:tcW w:w="2722" w:type="dxa"/>
            <w:gridSpan w:val="2"/>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устранений и реализовывать их: индивидуальное выполнение тестовых или иных заданий, сравнение результатов с эталоном; оценивание полученных результатов</w:t>
            </w:r>
          </w:p>
        </w:tc>
        <w:tc>
          <w:tcPr>
            <w:tcW w:w="1672"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 xml:space="preserve">Научиться давать определения биологических понятий; классифицировать живые организмы; выделять существенные признаки различных групп живых организмов; различать представителей различных групп живых организмов на рисунках, в таблицах и </w:t>
            </w:r>
            <w:r w:rsidRPr="00E7468E">
              <w:rPr>
                <w:rFonts w:ascii="Times New Roman" w:hAnsi="Times New Roman" w:cs="Times New Roman"/>
                <w:sz w:val="20"/>
                <w:szCs w:val="20"/>
              </w:rPr>
              <w:lastRenderedPageBreak/>
              <w:t>среди натуральных объектов; характеризовать значение живых организмов в природе и жизни человека; работать с тестовыми заданиями</w:t>
            </w:r>
          </w:p>
        </w:tc>
        <w:tc>
          <w:tcPr>
            <w:tcW w:w="2410"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lastRenderedPageBreak/>
              <w:t>Познавательные:</w:t>
            </w:r>
            <w:r w:rsidRPr="00E7468E">
              <w:rPr>
                <w:rFonts w:ascii="Times New Roman" w:hAnsi="Times New Roman" w:cs="Times New Roman"/>
                <w:sz w:val="20"/>
                <w:szCs w:val="20"/>
              </w:rPr>
              <w:t xml:space="preserve"> воспроизводить информацию по памяти; строить высказывания в устной и письменной форме; работать с тестами различного уровня сложности.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Регулятивные</w:t>
            </w:r>
            <w:r w:rsidRPr="00E7468E">
              <w:rPr>
                <w:rFonts w:ascii="Times New Roman" w:hAnsi="Times New Roman" w:cs="Times New Roman"/>
                <w:sz w:val="20"/>
                <w:szCs w:val="20"/>
              </w:rPr>
              <w:t>: организовывать выполнение заданий по готовому плану; осуществлять рефлексию своей деятельности.</w:t>
            </w:r>
          </w:p>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b/>
                <w:sz w:val="20"/>
                <w:szCs w:val="20"/>
              </w:rPr>
              <w:t>Коммуникативные:</w:t>
            </w:r>
            <w:r w:rsidRPr="00E7468E">
              <w:rPr>
                <w:rFonts w:ascii="Times New Roman" w:hAnsi="Times New Roman" w:cs="Times New Roman"/>
                <w:sz w:val="20"/>
                <w:szCs w:val="20"/>
              </w:rPr>
              <w:t xml:space="preserve"> воспринимать информацию на слух; формулировать вопросы </w:t>
            </w:r>
          </w:p>
        </w:tc>
        <w:tc>
          <w:tcPr>
            <w:tcW w:w="1985"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Формирование познавательного интереса к изучению биологии; понимания истинных причин успехов и неудач в деятельности, необходимости повторения для закрепления знаний</w:t>
            </w:r>
          </w:p>
        </w:tc>
        <w:tc>
          <w:tcPr>
            <w:tcW w:w="1134" w:type="dxa"/>
          </w:tcPr>
          <w:p w:rsidR="009E3C2E" w:rsidRPr="00E7468E" w:rsidRDefault="009E3C2E" w:rsidP="005848C8">
            <w:pPr>
              <w:rPr>
                <w:rFonts w:ascii="Times New Roman" w:hAnsi="Times New Roman" w:cs="Times New Roman"/>
                <w:sz w:val="20"/>
                <w:szCs w:val="20"/>
              </w:rPr>
            </w:pPr>
            <w:r w:rsidRPr="00E7468E">
              <w:rPr>
                <w:rFonts w:ascii="Times New Roman" w:hAnsi="Times New Roman" w:cs="Times New Roman"/>
                <w:sz w:val="20"/>
                <w:szCs w:val="20"/>
              </w:rPr>
              <w:t>Творчес-кий конспект</w:t>
            </w:r>
          </w:p>
        </w:tc>
        <w:tc>
          <w:tcPr>
            <w:tcW w:w="708" w:type="dxa"/>
          </w:tcPr>
          <w:p w:rsidR="009E3C2E" w:rsidRPr="00E7468E" w:rsidRDefault="009E3C2E" w:rsidP="005848C8">
            <w:pPr>
              <w:rPr>
                <w:rFonts w:ascii="Times New Roman" w:hAnsi="Times New Roman" w:cs="Times New Roman"/>
                <w:sz w:val="20"/>
                <w:szCs w:val="20"/>
              </w:rPr>
            </w:pPr>
          </w:p>
        </w:tc>
        <w:tc>
          <w:tcPr>
            <w:tcW w:w="709" w:type="dxa"/>
          </w:tcPr>
          <w:p w:rsidR="009E3C2E" w:rsidRPr="00E7468E" w:rsidRDefault="009E3C2E" w:rsidP="005848C8">
            <w:pPr>
              <w:rPr>
                <w:rFonts w:ascii="Times New Roman" w:hAnsi="Times New Roman" w:cs="Times New Roman"/>
                <w:sz w:val="20"/>
                <w:szCs w:val="20"/>
              </w:rPr>
            </w:pPr>
          </w:p>
        </w:tc>
      </w:tr>
    </w:tbl>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sectPr w:rsidR="008211C8" w:rsidSect="001123A8">
          <w:pgSz w:w="16838" w:h="11906" w:orient="landscape"/>
          <w:pgMar w:top="1701" w:right="1134" w:bottom="850" w:left="1134" w:header="708" w:footer="708" w:gutter="0"/>
          <w:cols w:space="708"/>
          <w:docGrid w:linePitch="360"/>
        </w:sect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r>
        <w:rPr>
          <w:rFonts w:ascii="Times New Roman" w:hAnsi="Times New Roman" w:cs="Times New Roman"/>
          <w:b/>
          <w:u w:val="single"/>
        </w:rPr>
        <w:t>Итоговая контрольная работа 5 класс</w:t>
      </w:r>
    </w:p>
    <w:p w:rsidR="001123A8" w:rsidRDefault="001123A8" w:rsidP="001123A8">
      <w:pPr>
        <w:rPr>
          <w:rFonts w:ascii="Times New Roman" w:hAnsi="Times New Roman" w:cs="Times New Roman"/>
          <w:b/>
          <w:u w:val="single"/>
        </w:rPr>
      </w:pPr>
      <w:r>
        <w:rPr>
          <w:rFonts w:ascii="Times New Roman" w:hAnsi="Times New Roman" w:cs="Times New Roman"/>
          <w:b/>
          <w:u w:val="single"/>
        </w:rPr>
        <w:t>Вариант 1</w:t>
      </w:r>
    </w:p>
    <w:p w:rsidR="001123A8" w:rsidRPr="001B28F9" w:rsidRDefault="001123A8" w:rsidP="001123A8">
      <w:pPr>
        <w:rPr>
          <w:rFonts w:ascii="Times New Roman" w:hAnsi="Times New Roman" w:cs="Times New Roman"/>
          <w:b/>
          <w:u w:val="single"/>
        </w:rPr>
      </w:pPr>
      <w:r w:rsidRPr="001B28F9">
        <w:rPr>
          <w:rFonts w:ascii="Times New Roman" w:hAnsi="Times New Roman" w:cs="Times New Roman"/>
          <w:b/>
          <w:u w:val="single"/>
        </w:rPr>
        <w:t>Выберите один верный и более полный ответ</w:t>
      </w:r>
    </w:p>
    <w:p w:rsidR="001123A8" w:rsidRPr="001B28F9" w:rsidRDefault="001123A8" w:rsidP="001123A8">
      <w:pPr>
        <w:pStyle w:val="a3"/>
        <w:numPr>
          <w:ilvl w:val="0"/>
          <w:numId w:val="31"/>
        </w:numPr>
        <w:spacing w:after="200" w:line="276" w:lineRule="auto"/>
        <w:rPr>
          <w:rFonts w:ascii="Times New Roman" w:hAnsi="Times New Roman" w:cs="Times New Roman"/>
        </w:rPr>
      </w:pPr>
      <w:r w:rsidRPr="001B28F9">
        <w:rPr>
          <w:rFonts w:ascii="Times New Roman" w:hAnsi="Times New Roman" w:cs="Times New Roman"/>
        </w:rPr>
        <w:t>Растительная клетка снаружи покрыта</w:t>
      </w:r>
    </w:p>
    <w:p w:rsidR="001123A8" w:rsidRPr="001B28F9" w:rsidRDefault="001123A8" w:rsidP="001123A8">
      <w:pPr>
        <w:pStyle w:val="a3"/>
        <w:rPr>
          <w:rFonts w:ascii="Times New Roman" w:hAnsi="Times New Roman" w:cs="Times New Roman"/>
        </w:rPr>
      </w:pPr>
      <w:r w:rsidRPr="001B28F9">
        <w:rPr>
          <w:rFonts w:ascii="Times New Roman" w:hAnsi="Times New Roman" w:cs="Times New Roman"/>
        </w:rPr>
        <w:t>А. цитоплазмой</w:t>
      </w:r>
    </w:p>
    <w:p w:rsidR="001123A8" w:rsidRPr="003E0ED6" w:rsidRDefault="001123A8" w:rsidP="001123A8">
      <w:pPr>
        <w:pStyle w:val="a3"/>
        <w:rPr>
          <w:rFonts w:ascii="Times New Roman" w:hAnsi="Times New Roman" w:cs="Times New Roman"/>
        </w:rPr>
      </w:pPr>
      <w:r w:rsidRPr="003E0ED6">
        <w:rPr>
          <w:rFonts w:ascii="Times New Roman" w:hAnsi="Times New Roman" w:cs="Times New Roman"/>
        </w:rPr>
        <w:t>Б.  вакуолью</w:t>
      </w:r>
    </w:p>
    <w:p w:rsidR="001123A8" w:rsidRPr="003E0ED6" w:rsidRDefault="001123A8" w:rsidP="001123A8">
      <w:pPr>
        <w:pStyle w:val="a3"/>
        <w:rPr>
          <w:rFonts w:ascii="Times New Roman" w:hAnsi="Times New Roman" w:cs="Times New Roman"/>
        </w:rPr>
      </w:pPr>
      <w:r w:rsidRPr="003E0ED6">
        <w:rPr>
          <w:rFonts w:ascii="Times New Roman" w:hAnsi="Times New Roman" w:cs="Times New Roman"/>
        </w:rPr>
        <w:t>В. клеточной оболочкой</w:t>
      </w:r>
    </w:p>
    <w:p w:rsidR="001123A8" w:rsidRPr="003E0ED6" w:rsidRDefault="001123A8" w:rsidP="001123A8">
      <w:pPr>
        <w:pStyle w:val="a3"/>
        <w:rPr>
          <w:rFonts w:ascii="Times New Roman" w:hAnsi="Times New Roman" w:cs="Times New Roman"/>
        </w:rPr>
      </w:pPr>
      <w:r w:rsidRPr="003E0ED6">
        <w:rPr>
          <w:rFonts w:ascii="Times New Roman" w:hAnsi="Times New Roman" w:cs="Times New Roman"/>
        </w:rPr>
        <w:t>Г. хромосомами</w:t>
      </w:r>
    </w:p>
    <w:p w:rsidR="001123A8" w:rsidRPr="003E0ED6" w:rsidRDefault="001123A8" w:rsidP="001123A8">
      <w:pPr>
        <w:rPr>
          <w:rFonts w:ascii="Times New Roman" w:hAnsi="Times New Roman" w:cs="Times New Roman"/>
        </w:rPr>
      </w:pPr>
      <w:r w:rsidRPr="003E0ED6">
        <w:rPr>
          <w:rFonts w:ascii="Times New Roman" w:hAnsi="Times New Roman" w:cs="Times New Roman"/>
        </w:rPr>
        <w:t>2. Зеленые пластиды носят название</w:t>
      </w:r>
    </w:p>
    <w:p w:rsidR="001123A8" w:rsidRPr="003E0ED6" w:rsidRDefault="001123A8" w:rsidP="001123A8">
      <w:pPr>
        <w:pStyle w:val="a3"/>
        <w:numPr>
          <w:ilvl w:val="0"/>
          <w:numId w:val="34"/>
        </w:numPr>
        <w:spacing w:after="200" w:line="276" w:lineRule="auto"/>
        <w:rPr>
          <w:rFonts w:ascii="Times New Roman" w:hAnsi="Times New Roman" w:cs="Times New Roman"/>
        </w:rPr>
      </w:pPr>
      <w:r w:rsidRPr="003E0ED6">
        <w:rPr>
          <w:rFonts w:ascii="Times New Roman" w:hAnsi="Times New Roman" w:cs="Times New Roman"/>
        </w:rPr>
        <w:t>Хлоропласты</w:t>
      </w:r>
    </w:p>
    <w:p w:rsidR="001123A8" w:rsidRPr="003E0ED6" w:rsidRDefault="001123A8" w:rsidP="001123A8">
      <w:pPr>
        <w:pStyle w:val="a3"/>
        <w:numPr>
          <w:ilvl w:val="0"/>
          <w:numId w:val="34"/>
        </w:numPr>
        <w:spacing w:after="200" w:line="276" w:lineRule="auto"/>
        <w:rPr>
          <w:rFonts w:ascii="Times New Roman" w:hAnsi="Times New Roman" w:cs="Times New Roman"/>
        </w:rPr>
      </w:pPr>
      <w:r w:rsidRPr="003E0ED6">
        <w:rPr>
          <w:rFonts w:ascii="Times New Roman" w:hAnsi="Times New Roman" w:cs="Times New Roman"/>
        </w:rPr>
        <w:t xml:space="preserve"> Хромопласты</w:t>
      </w:r>
    </w:p>
    <w:p w:rsidR="001123A8" w:rsidRPr="003E0ED6" w:rsidRDefault="001123A8" w:rsidP="001123A8">
      <w:pPr>
        <w:pStyle w:val="a3"/>
        <w:numPr>
          <w:ilvl w:val="0"/>
          <w:numId w:val="34"/>
        </w:numPr>
        <w:spacing w:after="200" w:line="276" w:lineRule="auto"/>
        <w:rPr>
          <w:rFonts w:ascii="Times New Roman" w:hAnsi="Times New Roman" w:cs="Times New Roman"/>
        </w:rPr>
      </w:pPr>
      <w:r w:rsidRPr="003E0ED6">
        <w:rPr>
          <w:rFonts w:ascii="Times New Roman" w:hAnsi="Times New Roman" w:cs="Times New Roman"/>
        </w:rPr>
        <w:t xml:space="preserve"> Лейкопласты</w:t>
      </w:r>
    </w:p>
    <w:p w:rsidR="001123A8" w:rsidRPr="003E0ED6" w:rsidRDefault="001123A8" w:rsidP="001123A8">
      <w:pPr>
        <w:pStyle w:val="a3"/>
        <w:numPr>
          <w:ilvl w:val="0"/>
          <w:numId w:val="34"/>
        </w:numPr>
        <w:spacing w:after="200" w:line="276" w:lineRule="auto"/>
        <w:rPr>
          <w:rFonts w:ascii="Times New Roman" w:hAnsi="Times New Roman" w:cs="Times New Roman"/>
        </w:rPr>
      </w:pPr>
      <w:r w:rsidRPr="003E0ED6">
        <w:rPr>
          <w:rFonts w:ascii="Times New Roman" w:hAnsi="Times New Roman" w:cs="Times New Roman"/>
        </w:rPr>
        <w:t xml:space="preserve"> Хромосомы</w:t>
      </w:r>
    </w:p>
    <w:p w:rsidR="001123A8" w:rsidRPr="003E0ED6" w:rsidRDefault="001123A8" w:rsidP="001123A8">
      <w:pPr>
        <w:rPr>
          <w:rFonts w:ascii="Times New Roman" w:hAnsi="Times New Roman" w:cs="Times New Roman"/>
        </w:rPr>
      </w:pPr>
      <w:r w:rsidRPr="003E0ED6">
        <w:rPr>
          <w:rFonts w:ascii="Times New Roman" w:hAnsi="Times New Roman" w:cs="Times New Roman"/>
        </w:rPr>
        <w:t>3. Какая ткань осуществляет рост растения в высоту</w:t>
      </w:r>
    </w:p>
    <w:p w:rsidR="001123A8" w:rsidRPr="003E0ED6" w:rsidRDefault="001123A8" w:rsidP="001123A8">
      <w:pPr>
        <w:pStyle w:val="a3"/>
        <w:numPr>
          <w:ilvl w:val="0"/>
          <w:numId w:val="33"/>
        </w:numPr>
        <w:spacing w:after="200" w:line="276" w:lineRule="auto"/>
        <w:rPr>
          <w:rFonts w:ascii="Times New Roman" w:hAnsi="Times New Roman" w:cs="Times New Roman"/>
        </w:rPr>
      </w:pPr>
      <w:r w:rsidRPr="003E0ED6">
        <w:rPr>
          <w:rFonts w:ascii="Times New Roman" w:hAnsi="Times New Roman" w:cs="Times New Roman"/>
        </w:rPr>
        <w:t>образовательная ткань</w:t>
      </w:r>
    </w:p>
    <w:p w:rsidR="001123A8" w:rsidRPr="003E0ED6" w:rsidRDefault="001123A8" w:rsidP="001123A8">
      <w:pPr>
        <w:pStyle w:val="a3"/>
        <w:numPr>
          <w:ilvl w:val="0"/>
          <w:numId w:val="33"/>
        </w:numPr>
        <w:spacing w:after="200" w:line="276" w:lineRule="auto"/>
        <w:rPr>
          <w:rFonts w:ascii="Times New Roman" w:hAnsi="Times New Roman" w:cs="Times New Roman"/>
        </w:rPr>
      </w:pPr>
      <w:r w:rsidRPr="003E0ED6">
        <w:rPr>
          <w:rFonts w:ascii="Times New Roman" w:hAnsi="Times New Roman" w:cs="Times New Roman"/>
        </w:rPr>
        <w:t xml:space="preserve">основная ткань </w:t>
      </w:r>
    </w:p>
    <w:p w:rsidR="001123A8" w:rsidRPr="003E0ED6" w:rsidRDefault="001123A8" w:rsidP="001123A8">
      <w:pPr>
        <w:pStyle w:val="a3"/>
        <w:numPr>
          <w:ilvl w:val="0"/>
          <w:numId w:val="33"/>
        </w:numPr>
        <w:spacing w:after="200" w:line="276" w:lineRule="auto"/>
        <w:rPr>
          <w:rFonts w:ascii="Times New Roman" w:hAnsi="Times New Roman" w:cs="Times New Roman"/>
        </w:rPr>
      </w:pPr>
      <w:r w:rsidRPr="003E0ED6">
        <w:rPr>
          <w:rFonts w:ascii="Times New Roman" w:hAnsi="Times New Roman" w:cs="Times New Roman"/>
        </w:rPr>
        <w:t>покровная ткань</w:t>
      </w:r>
    </w:p>
    <w:p w:rsidR="001123A8" w:rsidRPr="003E0ED6" w:rsidRDefault="001123A8" w:rsidP="001123A8">
      <w:pPr>
        <w:pStyle w:val="a3"/>
        <w:numPr>
          <w:ilvl w:val="0"/>
          <w:numId w:val="33"/>
        </w:numPr>
        <w:spacing w:after="200" w:line="276" w:lineRule="auto"/>
        <w:rPr>
          <w:rFonts w:ascii="Times New Roman" w:hAnsi="Times New Roman" w:cs="Times New Roman"/>
        </w:rPr>
      </w:pPr>
      <w:r w:rsidRPr="003E0ED6">
        <w:rPr>
          <w:rFonts w:ascii="Times New Roman" w:hAnsi="Times New Roman" w:cs="Times New Roman"/>
        </w:rPr>
        <w:t>проводящая ткань</w:t>
      </w:r>
    </w:p>
    <w:p w:rsidR="001123A8" w:rsidRPr="003E0ED6" w:rsidRDefault="001123A8" w:rsidP="001123A8">
      <w:pPr>
        <w:rPr>
          <w:rFonts w:ascii="Times New Roman" w:hAnsi="Times New Roman" w:cs="Times New Roman"/>
        </w:rPr>
      </w:pPr>
      <w:r w:rsidRPr="003E0ED6">
        <w:rPr>
          <w:rFonts w:ascii="Times New Roman" w:hAnsi="Times New Roman" w:cs="Times New Roman"/>
        </w:rPr>
        <w:t>4. К семенным растениям относят</w:t>
      </w:r>
    </w:p>
    <w:p w:rsidR="001123A8" w:rsidRPr="003E0ED6" w:rsidRDefault="001123A8" w:rsidP="001123A8">
      <w:pPr>
        <w:pStyle w:val="a3"/>
        <w:numPr>
          <w:ilvl w:val="0"/>
          <w:numId w:val="35"/>
        </w:numPr>
        <w:spacing w:after="200" w:line="276" w:lineRule="auto"/>
        <w:rPr>
          <w:rFonts w:ascii="Times New Roman" w:hAnsi="Times New Roman" w:cs="Times New Roman"/>
        </w:rPr>
      </w:pPr>
      <w:r w:rsidRPr="003E0ED6">
        <w:rPr>
          <w:rFonts w:ascii="Times New Roman" w:hAnsi="Times New Roman" w:cs="Times New Roman"/>
        </w:rPr>
        <w:t xml:space="preserve"> цветковые растения</w:t>
      </w:r>
    </w:p>
    <w:p w:rsidR="001123A8" w:rsidRPr="003E0ED6" w:rsidRDefault="001123A8" w:rsidP="001123A8">
      <w:pPr>
        <w:pStyle w:val="a3"/>
        <w:numPr>
          <w:ilvl w:val="0"/>
          <w:numId w:val="35"/>
        </w:numPr>
        <w:spacing w:after="200" w:line="276" w:lineRule="auto"/>
        <w:rPr>
          <w:rFonts w:ascii="Times New Roman" w:hAnsi="Times New Roman" w:cs="Times New Roman"/>
        </w:rPr>
      </w:pPr>
      <w:r w:rsidRPr="003E0ED6">
        <w:rPr>
          <w:rFonts w:ascii="Times New Roman" w:hAnsi="Times New Roman" w:cs="Times New Roman"/>
        </w:rPr>
        <w:t>цветковые и голосеменные растения</w:t>
      </w:r>
    </w:p>
    <w:p w:rsidR="001123A8" w:rsidRPr="003E0ED6" w:rsidRDefault="001123A8" w:rsidP="001123A8">
      <w:pPr>
        <w:pStyle w:val="a3"/>
        <w:numPr>
          <w:ilvl w:val="0"/>
          <w:numId w:val="35"/>
        </w:numPr>
        <w:spacing w:after="200" w:line="276" w:lineRule="auto"/>
        <w:rPr>
          <w:rFonts w:ascii="Times New Roman" w:hAnsi="Times New Roman" w:cs="Times New Roman"/>
        </w:rPr>
      </w:pPr>
      <w:r w:rsidRPr="003E0ED6">
        <w:rPr>
          <w:rFonts w:ascii="Times New Roman" w:hAnsi="Times New Roman" w:cs="Times New Roman"/>
        </w:rPr>
        <w:t xml:space="preserve"> цветковые, голосеменные, папоротники, хвощи и плауны</w:t>
      </w:r>
    </w:p>
    <w:p w:rsidR="001123A8" w:rsidRPr="003E0ED6" w:rsidRDefault="001123A8" w:rsidP="001123A8">
      <w:pPr>
        <w:pStyle w:val="a3"/>
        <w:numPr>
          <w:ilvl w:val="0"/>
          <w:numId w:val="35"/>
        </w:numPr>
        <w:spacing w:after="200" w:line="276" w:lineRule="auto"/>
        <w:rPr>
          <w:rFonts w:ascii="Times New Roman" w:hAnsi="Times New Roman" w:cs="Times New Roman"/>
        </w:rPr>
      </w:pPr>
      <w:r w:rsidRPr="003E0ED6">
        <w:rPr>
          <w:rFonts w:ascii="Times New Roman" w:hAnsi="Times New Roman" w:cs="Times New Roman"/>
        </w:rPr>
        <w:t xml:space="preserve"> цветковые, голосеменные, папоротники, хвощи, плауны и мхи</w:t>
      </w:r>
    </w:p>
    <w:p w:rsidR="001123A8" w:rsidRPr="003E0ED6" w:rsidRDefault="001123A8" w:rsidP="001123A8">
      <w:pPr>
        <w:rPr>
          <w:rFonts w:ascii="Times New Roman" w:hAnsi="Times New Roman" w:cs="Times New Roman"/>
        </w:rPr>
      </w:pPr>
      <w:r w:rsidRPr="003E0ED6">
        <w:rPr>
          <w:rFonts w:ascii="Times New Roman" w:hAnsi="Times New Roman" w:cs="Times New Roman"/>
        </w:rPr>
        <w:t>5. К числу голосеменных</w:t>
      </w:r>
      <w:r>
        <w:rPr>
          <w:rFonts w:ascii="Times New Roman" w:hAnsi="Times New Roman" w:cs="Times New Roman"/>
        </w:rPr>
        <w:t xml:space="preserve"> растений</w:t>
      </w:r>
      <w:r w:rsidRPr="003E0ED6">
        <w:rPr>
          <w:rFonts w:ascii="Times New Roman" w:hAnsi="Times New Roman" w:cs="Times New Roman"/>
        </w:rPr>
        <w:t>не относят:</w:t>
      </w:r>
    </w:p>
    <w:p w:rsidR="001123A8" w:rsidRPr="003E0ED6" w:rsidRDefault="001123A8" w:rsidP="001123A8">
      <w:pPr>
        <w:pStyle w:val="a3"/>
        <w:numPr>
          <w:ilvl w:val="0"/>
          <w:numId w:val="36"/>
        </w:numPr>
        <w:spacing w:after="200" w:line="276" w:lineRule="auto"/>
        <w:rPr>
          <w:rFonts w:ascii="Times New Roman" w:hAnsi="Times New Roman" w:cs="Times New Roman"/>
        </w:rPr>
      </w:pPr>
      <w:r w:rsidRPr="003E0ED6">
        <w:rPr>
          <w:rFonts w:ascii="Times New Roman" w:hAnsi="Times New Roman" w:cs="Times New Roman"/>
        </w:rPr>
        <w:t xml:space="preserve"> Маршанция</w:t>
      </w:r>
    </w:p>
    <w:p w:rsidR="001123A8" w:rsidRPr="003E0ED6" w:rsidRDefault="001123A8" w:rsidP="001123A8">
      <w:pPr>
        <w:pStyle w:val="a3"/>
        <w:numPr>
          <w:ilvl w:val="0"/>
          <w:numId w:val="36"/>
        </w:numPr>
        <w:spacing w:after="200" w:line="276" w:lineRule="auto"/>
        <w:rPr>
          <w:rFonts w:ascii="Times New Roman" w:hAnsi="Times New Roman" w:cs="Times New Roman"/>
        </w:rPr>
      </w:pPr>
      <w:r w:rsidRPr="003E0ED6">
        <w:rPr>
          <w:rFonts w:ascii="Times New Roman" w:hAnsi="Times New Roman" w:cs="Times New Roman"/>
        </w:rPr>
        <w:t xml:space="preserve"> Кипарис</w:t>
      </w:r>
    </w:p>
    <w:p w:rsidR="001123A8" w:rsidRPr="003E0ED6" w:rsidRDefault="001123A8" w:rsidP="001123A8">
      <w:pPr>
        <w:pStyle w:val="a3"/>
        <w:numPr>
          <w:ilvl w:val="0"/>
          <w:numId w:val="36"/>
        </w:numPr>
        <w:spacing w:after="200" w:line="276" w:lineRule="auto"/>
        <w:rPr>
          <w:rFonts w:ascii="Times New Roman" w:hAnsi="Times New Roman" w:cs="Times New Roman"/>
        </w:rPr>
      </w:pPr>
      <w:r w:rsidRPr="003E0ED6">
        <w:rPr>
          <w:rFonts w:ascii="Times New Roman" w:hAnsi="Times New Roman" w:cs="Times New Roman"/>
        </w:rPr>
        <w:t xml:space="preserve"> Гинкго</w:t>
      </w:r>
    </w:p>
    <w:p w:rsidR="001123A8" w:rsidRPr="003E0ED6" w:rsidRDefault="001123A8" w:rsidP="001123A8">
      <w:pPr>
        <w:pStyle w:val="a3"/>
        <w:numPr>
          <w:ilvl w:val="0"/>
          <w:numId w:val="36"/>
        </w:numPr>
        <w:spacing w:after="200" w:line="276" w:lineRule="auto"/>
        <w:rPr>
          <w:rFonts w:ascii="Times New Roman" w:hAnsi="Times New Roman" w:cs="Times New Roman"/>
        </w:rPr>
      </w:pPr>
      <w:r w:rsidRPr="003E0ED6">
        <w:rPr>
          <w:rFonts w:ascii="Times New Roman" w:hAnsi="Times New Roman" w:cs="Times New Roman"/>
        </w:rPr>
        <w:t xml:space="preserve"> Ель </w:t>
      </w:r>
    </w:p>
    <w:p w:rsidR="001123A8" w:rsidRPr="003E0ED6" w:rsidRDefault="001123A8" w:rsidP="001123A8">
      <w:pPr>
        <w:rPr>
          <w:rFonts w:ascii="Times New Roman" w:hAnsi="Times New Roman" w:cs="Times New Roman"/>
        </w:rPr>
      </w:pPr>
      <w:r w:rsidRPr="003E0ED6">
        <w:rPr>
          <w:rFonts w:ascii="Times New Roman" w:hAnsi="Times New Roman" w:cs="Times New Roman"/>
        </w:rPr>
        <w:t>6. Хромосомы находятся</w:t>
      </w:r>
    </w:p>
    <w:p w:rsidR="001123A8" w:rsidRPr="003E0ED6" w:rsidRDefault="001123A8" w:rsidP="001123A8">
      <w:pPr>
        <w:pStyle w:val="a3"/>
        <w:numPr>
          <w:ilvl w:val="0"/>
          <w:numId w:val="37"/>
        </w:numPr>
        <w:spacing w:after="200" w:line="276" w:lineRule="auto"/>
        <w:rPr>
          <w:rFonts w:ascii="Times New Roman" w:hAnsi="Times New Roman" w:cs="Times New Roman"/>
        </w:rPr>
      </w:pPr>
      <w:r w:rsidRPr="003E0ED6">
        <w:rPr>
          <w:rFonts w:ascii="Times New Roman" w:hAnsi="Times New Roman" w:cs="Times New Roman"/>
        </w:rPr>
        <w:t xml:space="preserve"> в цитоплазме</w:t>
      </w:r>
    </w:p>
    <w:p w:rsidR="001123A8" w:rsidRPr="003E0ED6" w:rsidRDefault="001123A8" w:rsidP="001123A8">
      <w:pPr>
        <w:pStyle w:val="a3"/>
        <w:numPr>
          <w:ilvl w:val="0"/>
          <w:numId w:val="37"/>
        </w:numPr>
        <w:spacing w:after="200" w:line="276" w:lineRule="auto"/>
        <w:rPr>
          <w:rFonts w:ascii="Times New Roman" w:hAnsi="Times New Roman" w:cs="Times New Roman"/>
        </w:rPr>
      </w:pPr>
      <w:r w:rsidRPr="003E0ED6">
        <w:rPr>
          <w:rFonts w:ascii="Times New Roman" w:hAnsi="Times New Roman" w:cs="Times New Roman"/>
        </w:rPr>
        <w:t xml:space="preserve"> в пластидах</w:t>
      </w:r>
    </w:p>
    <w:p w:rsidR="001123A8" w:rsidRPr="003E0ED6" w:rsidRDefault="001123A8" w:rsidP="001123A8">
      <w:pPr>
        <w:pStyle w:val="a3"/>
        <w:numPr>
          <w:ilvl w:val="0"/>
          <w:numId w:val="37"/>
        </w:numPr>
        <w:spacing w:after="200" w:line="276" w:lineRule="auto"/>
        <w:rPr>
          <w:rFonts w:ascii="Times New Roman" w:hAnsi="Times New Roman" w:cs="Times New Roman"/>
        </w:rPr>
      </w:pPr>
      <w:r w:rsidRPr="003E0ED6">
        <w:rPr>
          <w:rFonts w:ascii="Times New Roman" w:hAnsi="Times New Roman" w:cs="Times New Roman"/>
        </w:rPr>
        <w:t xml:space="preserve"> в вакуолях</w:t>
      </w:r>
    </w:p>
    <w:p w:rsidR="001123A8" w:rsidRPr="003E0ED6" w:rsidRDefault="001123A8" w:rsidP="001123A8">
      <w:pPr>
        <w:pStyle w:val="a3"/>
        <w:numPr>
          <w:ilvl w:val="0"/>
          <w:numId w:val="37"/>
        </w:numPr>
        <w:spacing w:after="200" w:line="276" w:lineRule="auto"/>
        <w:rPr>
          <w:rFonts w:ascii="Times New Roman" w:hAnsi="Times New Roman" w:cs="Times New Roman"/>
        </w:rPr>
      </w:pPr>
      <w:r w:rsidRPr="003E0ED6">
        <w:rPr>
          <w:rFonts w:ascii="Times New Roman" w:hAnsi="Times New Roman" w:cs="Times New Roman"/>
        </w:rPr>
        <w:t xml:space="preserve"> в ядре</w:t>
      </w:r>
    </w:p>
    <w:p w:rsidR="001123A8" w:rsidRPr="003E0ED6" w:rsidRDefault="001123A8" w:rsidP="001123A8">
      <w:pPr>
        <w:rPr>
          <w:rFonts w:ascii="Times New Roman" w:hAnsi="Times New Roman" w:cs="Times New Roman"/>
        </w:rPr>
      </w:pPr>
      <w:r>
        <w:rPr>
          <w:rFonts w:ascii="Times New Roman" w:hAnsi="Times New Roman" w:cs="Times New Roman"/>
        </w:rPr>
        <w:t>7. Сосуды и трахе</w:t>
      </w:r>
      <w:r w:rsidRPr="003E0ED6">
        <w:rPr>
          <w:rFonts w:ascii="Times New Roman" w:hAnsi="Times New Roman" w:cs="Times New Roman"/>
        </w:rPr>
        <w:t>иды входят в состав</w:t>
      </w:r>
    </w:p>
    <w:p w:rsidR="001123A8" w:rsidRPr="003E0ED6" w:rsidRDefault="001123A8" w:rsidP="001123A8">
      <w:pPr>
        <w:pStyle w:val="a3"/>
        <w:numPr>
          <w:ilvl w:val="0"/>
          <w:numId w:val="38"/>
        </w:numPr>
        <w:spacing w:after="200" w:line="276" w:lineRule="auto"/>
        <w:rPr>
          <w:rFonts w:ascii="Times New Roman" w:hAnsi="Times New Roman" w:cs="Times New Roman"/>
        </w:rPr>
      </w:pPr>
      <w:r w:rsidRPr="003E0ED6">
        <w:rPr>
          <w:rFonts w:ascii="Times New Roman" w:hAnsi="Times New Roman" w:cs="Times New Roman"/>
        </w:rPr>
        <w:t xml:space="preserve"> образовательной ткани</w:t>
      </w:r>
    </w:p>
    <w:p w:rsidR="001123A8" w:rsidRPr="003E0ED6" w:rsidRDefault="001123A8" w:rsidP="001123A8">
      <w:pPr>
        <w:pStyle w:val="a3"/>
        <w:numPr>
          <w:ilvl w:val="0"/>
          <w:numId w:val="38"/>
        </w:numPr>
        <w:spacing w:after="200" w:line="276" w:lineRule="auto"/>
        <w:rPr>
          <w:rFonts w:ascii="Times New Roman" w:hAnsi="Times New Roman" w:cs="Times New Roman"/>
        </w:rPr>
      </w:pPr>
      <w:r w:rsidRPr="003E0ED6">
        <w:rPr>
          <w:rFonts w:ascii="Times New Roman" w:hAnsi="Times New Roman" w:cs="Times New Roman"/>
        </w:rPr>
        <w:t xml:space="preserve"> основной ткани</w:t>
      </w:r>
    </w:p>
    <w:p w:rsidR="001123A8" w:rsidRPr="003E0ED6" w:rsidRDefault="001123A8" w:rsidP="001123A8">
      <w:pPr>
        <w:pStyle w:val="a3"/>
        <w:numPr>
          <w:ilvl w:val="0"/>
          <w:numId w:val="38"/>
        </w:numPr>
        <w:spacing w:after="200" w:line="276" w:lineRule="auto"/>
        <w:rPr>
          <w:rFonts w:ascii="Times New Roman" w:hAnsi="Times New Roman" w:cs="Times New Roman"/>
        </w:rPr>
      </w:pPr>
      <w:r w:rsidRPr="003E0ED6">
        <w:rPr>
          <w:rFonts w:ascii="Times New Roman" w:hAnsi="Times New Roman" w:cs="Times New Roman"/>
        </w:rPr>
        <w:t xml:space="preserve"> покровной ткани</w:t>
      </w:r>
    </w:p>
    <w:p w:rsidR="001123A8" w:rsidRPr="003E0ED6" w:rsidRDefault="001123A8" w:rsidP="001123A8">
      <w:pPr>
        <w:pStyle w:val="a3"/>
        <w:numPr>
          <w:ilvl w:val="0"/>
          <w:numId w:val="38"/>
        </w:numPr>
        <w:spacing w:after="200" w:line="276" w:lineRule="auto"/>
        <w:rPr>
          <w:rFonts w:ascii="Times New Roman" w:hAnsi="Times New Roman" w:cs="Times New Roman"/>
        </w:rPr>
      </w:pPr>
      <w:r w:rsidRPr="003E0ED6">
        <w:rPr>
          <w:rFonts w:ascii="Times New Roman" w:hAnsi="Times New Roman" w:cs="Times New Roman"/>
        </w:rPr>
        <w:t xml:space="preserve"> проводящей ткани</w:t>
      </w:r>
    </w:p>
    <w:p w:rsidR="001123A8" w:rsidRPr="003E0ED6" w:rsidRDefault="001123A8" w:rsidP="001123A8">
      <w:pPr>
        <w:rPr>
          <w:rFonts w:ascii="Times New Roman" w:hAnsi="Times New Roman" w:cs="Times New Roman"/>
        </w:rPr>
      </w:pPr>
      <w:r w:rsidRPr="003E0ED6">
        <w:rPr>
          <w:rFonts w:ascii="Times New Roman" w:hAnsi="Times New Roman" w:cs="Times New Roman"/>
        </w:rPr>
        <w:t>8. Все многообразие живых существ ученые подразделяют на несколько:</w:t>
      </w:r>
    </w:p>
    <w:p w:rsidR="001123A8" w:rsidRPr="003E0ED6" w:rsidRDefault="001123A8" w:rsidP="001123A8">
      <w:pPr>
        <w:pStyle w:val="a3"/>
        <w:numPr>
          <w:ilvl w:val="0"/>
          <w:numId w:val="39"/>
        </w:numPr>
        <w:spacing w:after="200" w:line="276" w:lineRule="auto"/>
        <w:rPr>
          <w:rFonts w:ascii="Times New Roman" w:hAnsi="Times New Roman" w:cs="Times New Roman"/>
        </w:rPr>
      </w:pPr>
      <w:r w:rsidRPr="003E0ED6">
        <w:rPr>
          <w:rFonts w:ascii="Times New Roman" w:hAnsi="Times New Roman" w:cs="Times New Roman"/>
        </w:rPr>
        <w:lastRenderedPageBreak/>
        <w:t>царств</w:t>
      </w:r>
    </w:p>
    <w:p w:rsidR="001123A8" w:rsidRPr="003E0ED6" w:rsidRDefault="001123A8" w:rsidP="001123A8">
      <w:pPr>
        <w:pStyle w:val="a3"/>
        <w:numPr>
          <w:ilvl w:val="0"/>
          <w:numId w:val="39"/>
        </w:numPr>
        <w:spacing w:after="200" w:line="276" w:lineRule="auto"/>
        <w:rPr>
          <w:rFonts w:ascii="Times New Roman" w:hAnsi="Times New Roman" w:cs="Times New Roman"/>
        </w:rPr>
      </w:pPr>
      <w:r w:rsidRPr="003E0ED6">
        <w:rPr>
          <w:rFonts w:ascii="Times New Roman" w:hAnsi="Times New Roman" w:cs="Times New Roman"/>
        </w:rPr>
        <w:t>государств</w:t>
      </w:r>
    </w:p>
    <w:p w:rsidR="001123A8" w:rsidRPr="003E0ED6" w:rsidRDefault="001123A8" w:rsidP="001123A8">
      <w:pPr>
        <w:pStyle w:val="a3"/>
        <w:numPr>
          <w:ilvl w:val="0"/>
          <w:numId w:val="39"/>
        </w:numPr>
        <w:spacing w:after="200" w:line="276" w:lineRule="auto"/>
        <w:rPr>
          <w:rFonts w:ascii="Times New Roman" w:hAnsi="Times New Roman" w:cs="Times New Roman"/>
        </w:rPr>
      </w:pPr>
      <w:r w:rsidRPr="003E0ED6">
        <w:rPr>
          <w:rFonts w:ascii="Times New Roman" w:hAnsi="Times New Roman" w:cs="Times New Roman"/>
        </w:rPr>
        <w:t xml:space="preserve"> колоний</w:t>
      </w:r>
    </w:p>
    <w:p w:rsidR="001123A8" w:rsidRPr="003E0ED6" w:rsidRDefault="001123A8" w:rsidP="001123A8">
      <w:pPr>
        <w:pStyle w:val="a3"/>
        <w:numPr>
          <w:ilvl w:val="0"/>
          <w:numId w:val="39"/>
        </w:numPr>
        <w:spacing w:after="200" w:line="276" w:lineRule="auto"/>
        <w:rPr>
          <w:rFonts w:ascii="Times New Roman" w:hAnsi="Times New Roman" w:cs="Times New Roman"/>
        </w:rPr>
      </w:pPr>
      <w:r w:rsidRPr="003E0ED6">
        <w:rPr>
          <w:rFonts w:ascii="Times New Roman" w:hAnsi="Times New Roman" w:cs="Times New Roman"/>
        </w:rPr>
        <w:t>автономий</w:t>
      </w:r>
    </w:p>
    <w:p w:rsidR="001123A8" w:rsidRPr="003E0ED6" w:rsidRDefault="001123A8" w:rsidP="001123A8">
      <w:pPr>
        <w:rPr>
          <w:rFonts w:ascii="Times New Roman" w:hAnsi="Times New Roman" w:cs="Times New Roman"/>
        </w:rPr>
      </w:pPr>
      <w:r>
        <w:rPr>
          <w:rFonts w:ascii="Times New Roman" w:hAnsi="Times New Roman" w:cs="Times New Roman"/>
        </w:rPr>
        <w:t>9. Мхи являются</w:t>
      </w:r>
      <w:r w:rsidRPr="003E0ED6">
        <w:rPr>
          <w:rFonts w:ascii="Times New Roman" w:hAnsi="Times New Roman" w:cs="Times New Roman"/>
        </w:rPr>
        <w:t>:</w:t>
      </w:r>
    </w:p>
    <w:p w:rsidR="001123A8" w:rsidRPr="003E0ED6" w:rsidRDefault="001123A8" w:rsidP="001123A8">
      <w:pPr>
        <w:pStyle w:val="a3"/>
        <w:numPr>
          <w:ilvl w:val="0"/>
          <w:numId w:val="40"/>
        </w:numPr>
        <w:spacing w:after="200" w:line="276" w:lineRule="auto"/>
        <w:rPr>
          <w:rFonts w:ascii="Times New Roman" w:hAnsi="Times New Roman" w:cs="Times New Roman"/>
        </w:rPr>
      </w:pPr>
      <w:r w:rsidRPr="003E0ED6">
        <w:rPr>
          <w:rFonts w:ascii="Times New Roman" w:hAnsi="Times New Roman" w:cs="Times New Roman"/>
        </w:rPr>
        <w:t>грибами</w:t>
      </w:r>
    </w:p>
    <w:p w:rsidR="001123A8" w:rsidRPr="003E0ED6" w:rsidRDefault="001123A8" w:rsidP="001123A8">
      <w:pPr>
        <w:pStyle w:val="a3"/>
        <w:numPr>
          <w:ilvl w:val="0"/>
          <w:numId w:val="40"/>
        </w:numPr>
        <w:spacing w:after="200" w:line="276" w:lineRule="auto"/>
        <w:rPr>
          <w:rFonts w:ascii="Times New Roman" w:hAnsi="Times New Roman" w:cs="Times New Roman"/>
        </w:rPr>
      </w:pPr>
      <w:r w:rsidRPr="003E0ED6">
        <w:rPr>
          <w:rFonts w:ascii="Times New Roman" w:hAnsi="Times New Roman" w:cs="Times New Roman"/>
        </w:rPr>
        <w:t>симбиотическими растениями</w:t>
      </w:r>
    </w:p>
    <w:p w:rsidR="001123A8" w:rsidRPr="003E0ED6" w:rsidRDefault="001123A8" w:rsidP="001123A8">
      <w:pPr>
        <w:pStyle w:val="a3"/>
        <w:numPr>
          <w:ilvl w:val="0"/>
          <w:numId w:val="40"/>
        </w:numPr>
        <w:spacing w:after="200" w:line="276" w:lineRule="auto"/>
        <w:rPr>
          <w:rFonts w:ascii="Times New Roman" w:hAnsi="Times New Roman" w:cs="Times New Roman"/>
        </w:rPr>
      </w:pPr>
      <w:r w:rsidRPr="003E0ED6">
        <w:rPr>
          <w:rFonts w:ascii="Times New Roman" w:hAnsi="Times New Roman" w:cs="Times New Roman"/>
        </w:rPr>
        <w:t>низшими растениями</w:t>
      </w:r>
    </w:p>
    <w:p w:rsidR="001123A8" w:rsidRPr="003E0ED6" w:rsidRDefault="001123A8" w:rsidP="001123A8">
      <w:pPr>
        <w:pStyle w:val="a3"/>
        <w:numPr>
          <w:ilvl w:val="0"/>
          <w:numId w:val="40"/>
        </w:numPr>
        <w:spacing w:after="200" w:line="276" w:lineRule="auto"/>
        <w:rPr>
          <w:rFonts w:ascii="Times New Roman" w:hAnsi="Times New Roman" w:cs="Times New Roman"/>
        </w:rPr>
      </w:pPr>
      <w:r w:rsidRPr="003E0ED6">
        <w:rPr>
          <w:rFonts w:ascii="Times New Roman" w:hAnsi="Times New Roman" w:cs="Times New Roman"/>
        </w:rPr>
        <w:t>высшими растениями</w:t>
      </w:r>
    </w:p>
    <w:p w:rsidR="001123A8" w:rsidRPr="003E0ED6" w:rsidRDefault="001123A8" w:rsidP="001123A8">
      <w:pPr>
        <w:rPr>
          <w:rFonts w:ascii="Times New Roman" w:hAnsi="Times New Roman" w:cs="Times New Roman"/>
        </w:rPr>
      </w:pPr>
      <w:r w:rsidRPr="003E0ED6">
        <w:rPr>
          <w:rFonts w:ascii="Times New Roman" w:hAnsi="Times New Roman" w:cs="Times New Roman"/>
        </w:rPr>
        <w:t>10. Главной особенностью почвенной среды является</w:t>
      </w:r>
    </w:p>
    <w:p w:rsidR="001123A8" w:rsidRPr="003E0ED6" w:rsidRDefault="001123A8" w:rsidP="001123A8">
      <w:pPr>
        <w:pStyle w:val="a3"/>
        <w:numPr>
          <w:ilvl w:val="0"/>
          <w:numId w:val="41"/>
        </w:numPr>
        <w:spacing w:after="200" w:line="276" w:lineRule="auto"/>
        <w:rPr>
          <w:rFonts w:ascii="Times New Roman" w:hAnsi="Times New Roman" w:cs="Times New Roman"/>
        </w:rPr>
      </w:pPr>
      <w:r w:rsidRPr="003E0ED6">
        <w:rPr>
          <w:rFonts w:ascii="Times New Roman" w:hAnsi="Times New Roman" w:cs="Times New Roman"/>
        </w:rPr>
        <w:t>повышенное содержание кислорода и пониженное содержание углекислого газа, а так же малые колебания температуры</w:t>
      </w:r>
    </w:p>
    <w:p w:rsidR="001123A8" w:rsidRPr="003E0ED6" w:rsidRDefault="001123A8" w:rsidP="001123A8">
      <w:pPr>
        <w:pStyle w:val="a3"/>
        <w:numPr>
          <w:ilvl w:val="0"/>
          <w:numId w:val="41"/>
        </w:numPr>
        <w:spacing w:after="200" w:line="276" w:lineRule="auto"/>
        <w:rPr>
          <w:rFonts w:ascii="Times New Roman" w:hAnsi="Times New Roman" w:cs="Times New Roman"/>
        </w:rPr>
      </w:pPr>
      <w:r w:rsidRPr="003E0ED6">
        <w:rPr>
          <w:rFonts w:ascii="Times New Roman" w:hAnsi="Times New Roman" w:cs="Times New Roman"/>
        </w:rPr>
        <w:t>повышенное содержание кислорода и углекислого  газа, а так же малые колебания температуры</w:t>
      </w:r>
    </w:p>
    <w:p w:rsidR="001123A8" w:rsidRPr="003E0ED6" w:rsidRDefault="001123A8" w:rsidP="001123A8">
      <w:pPr>
        <w:pStyle w:val="a3"/>
        <w:numPr>
          <w:ilvl w:val="0"/>
          <w:numId w:val="41"/>
        </w:numPr>
        <w:spacing w:after="200" w:line="276" w:lineRule="auto"/>
        <w:rPr>
          <w:rFonts w:ascii="Times New Roman" w:hAnsi="Times New Roman" w:cs="Times New Roman"/>
        </w:rPr>
      </w:pPr>
      <w:r w:rsidRPr="003E0ED6">
        <w:rPr>
          <w:rFonts w:ascii="Times New Roman" w:hAnsi="Times New Roman" w:cs="Times New Roman"/>
        </w:rPr>
        <w:t xml:space="preserve"> пониженное содержание кислорода и повышенное содержание углекислого газа, а также малое колебание температуры</w:t>
      </w:r>
    </w:p>
    <w:p w:rsidR="001123A8" w:rsidRPr="003E0ED6" w:rsidRDefault="001123A8" w:rsidP="001123A8">
      <w:pPr>
        <w:pStyle w:val="a3"/>
        <w:numPr>
          <w:ilvl w:val="0"/>
          <w:numId w:val="41"/>
        </w:numPr>
        <w:spacing w:after="200" w:line="276" w:lineRule="auto"/>
        <w:rPr>
          <w:rFonts w:ascii="Times New Roman" w:hAnsi="Times New Roman" w:cs="Times New Roman"/>
        </w:rPr>
      </w:pPr>
      <w:r w:rsidRPr="003E0ED6">
        <w:rPr>
          <w:rFonts w:ascii="Times New Roman" w:hAnsi="Times New Roman" w:cs="Times New Roman"/>
        </w:rPr>
        <w:t xml:space="preserve"> пониженное содержание кислорода и углекислого газа, значительное колебание температуры</w:t>
      </w:r>
    </w:p>
    <w:p w:rsidR="001123A8" w:rsidRPr="003E0ED6" w:rsidRDefault="001123A8" w:rsidP="001123A8">
      <w:pPr>
        <w:rPr>
          <w:rFonts w:ascii="Times New Roman" w:hAnsi="Times New Roman" w:cs="Times New Roman"/>
          <w:b/>
          <w:u w:val="single"/>
        </w:rPr>
      </w:pPr>
      <w:r w:rsidRPr="003E0ED6">
        <w:rPr>
          <w:rFonts w:ascii="Times New Roman" w:hAnsi="Times New Roman" w:cs="Times New Roman"/>
          <w:b/>
          <w:u w:val="single"/>
        </w:rPr>
        <w:t>11. Укажите, какие из перечисленных утверждений являются верными, а какие – неверными:</w:t>
      </w:r>
    </w:p>
    <w:tbl>
      <w:tblPr>
        <w:tblStyle w:val="a4"/>
        <w:tblW w:w="0" w:type="auto"/>
        <w:tblLook w:val="04A0"/>
      </w:tblPr>
      <w:tblGrid>
        <w:gridCol w:w="4785"/>
        <w:gridCol w:w="4786"/>
      </w:tblGrid>
      <w:tr w:rsidR="001123A8" w:rsidRPr="003E0ED6" w:rsidTr="00F725B5">
        <w:tc>
          <w:tcPr>
            <w:tcW w:w="4785"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1)верные утверждения</w:t>
            </w:r>
          </w:p>
        </w:tc>
        <w:tc>
          <w:tcPr>
            <w:tcW w:w="4786"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А) водоросли – это высшие растения</w:t>
            </w:r>
          </w:p>
        </w:tc>
      </w:tr>
      <w:tr w:rsidR="001123A8" w:rsidRPr="003E0ED6" w:rsidTr="00F725B5">
        <w:tc>
          <w:tcPr>
            <w:tcW w:w="4785" w:type="dxa"/>
          </w:tcPr>
          <w:p w:rsidR="001123A8" w:rsidRPr="003E0ED6" w:rsidRDefault="001123A8" w:rsidP="00F725B5">
            <w:pPr>
              <w:rPr>
                <w:rFonts w:ascii="Times New Roman" w:hAnsi="Times New Roman" w:cs="Times New Roman"/>
              </w:rPr>
            </w:pPr>
          </w:p>
        </w:tc>
        <w:tc>
          <w:tcPr>
            <w:tcW w:w="4786"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Б) низшие растения – это растения небольших размеров</w:t>
            </w:r>
          </w:p>
        </w:tc>
      </w:tr>
      <w:tr w:rsidR="001123A8" w:rsidRPr="003E0ED6" w:rsidTr="00F725B5">
        <w:tc>
          <w:tcPr>
            <w:tcW w:w="4785"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 xml:space="preserve">2) неверные утверждения </w:t>
            </w:r>
          </w:p>
          <w:p w:rsidR="001123A8" w:rsidRPr="003E0ED6" w:rsidRDefault="001123A8" w:rsidP="00F725B5">
            <w:pPr>
              <w:rPr>
                <w:rFonts w:ascii="Times New Roman" w:hAnsi="Times New Roman" w:cs="Times New Roman"/>
              </w:rPr>
            </w:pPr>
          </w:p>
        </w:tc>
        <w:tc>
          <w:tcPr>
            <w:tcW w:w="4786"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В) низшие растения – это водоросли</w:t>
            </w:r>
          </w:p>
        </w:tc>
      </w:tr>
      <w:tr w:rsidR="001123A8" w:rsidRPr="003E0ED6" w:rsidTr="00F725B5">
        <w:tc>
          <w:tcPr>
            <w:tcW w:w="4785" w:type="dxa"/>
          </w:tcPr>
          <w:p w:rsidR="001123A8" w:rsidRPr="003E0ED6" w:rsidRDefault="001123A8" w:rsidP="00F725B5">
            <w:pPr>
              <w:rPr>
                <w:rFonts w:ascii="Times New Roman" w:hAnsi="Times New Roman" w:cs="Times New Roman"/>
              </w:rPr>
            </w:pPr>
          </w:p>
        </w:tc>
        <w:tc>
          <w:tcPr>
            <w:tcW w:w="4786"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Г) тело низших растений разделено на вегетативные органы, но не имеет тканей</w:t>
            </w:r>
          </w:p>
        </w:tc>
      </w:tr>
      <w:tr w:rsidR="001123A8" w:rsidRPr="003E0ED6" w:rsidTr="00F725B5">
        <w:tc>
          <w:tcPr>
            <w:tcW w:w="4785" w:type="dxa"/>
          </w:tcPr>
          <w:p w:rsidR="001123A8" w:rsidRPr="003E0ED6" w:rsidRDefault="001123A8" w:rsidP="00F725B5">
            <w:pPr>
              <w:rPr>
                <w:rFonts w:ascii="Times New Roman" w:hAnsi="Times New Roman" w:cs="Times New Roman"/>
              </w:rPr>
            </w:pPr>
          </w:p>
        </w:tc>
        <w:tc>
          <w:tcPr>
            <w:tcW w:w="4786"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Д) низшие растения – это растения, тело которых не разделено на ткани и вегетативные органы</w:t>
            </w:r>
          </w:p>
        </w:tc>
      </w:tr>
      <w:tr w:rsidR="001123A8" w:rsidRPr="003E0ED6" w:rsidTr="00F725B5">
        <w:tc>
          <w:tcPr>
            <w:tcW w:w="4785" w:type="dxa"/>
          </w:tcPr>
          <w:p w:rsidR="001123A8" w:rsidRPr="003E0ED6" w:rsidRDefault="001123A8" w:rsidP="00F725B5">
            <w:pPr>
              <w:rPr>
                <w:rFonts w:ascii="Times New Roman" w:hAnsi="Times New Roman" w:cs="Times New Roman"/>
              </w:rPr>
            </w:pPr>
          </w:p>
        </w:tc>
        <w:tc>
          <w:tcPr>
            <w:tcW w:w="4786" w:type="dxa"/>
          </w:tcPr>
          <w:p w:rsidR="001123A8" w:rsidRPr="003E0ED6" w:rsidRDefault="001123A8" w:rsidP="00F725B5">
            <w:pPr>
              <w:rPr>
                <w:rFonts w:ascii="Times New Roman" w:hAnsi="Times New Roman" w:cs="Times New Roman"/>
              </w:rPr>
            </w:pPr>
            <w:r w:rsidRPr="003E0ED6">
              <w:rPr>
                <w:rFonts w:ascii="Times New Roman" w:hAnsi="Times New Roman" w:cs="Times New Roman"/>
              </w:rPr>
              <w:t>Е) растение, тело которого не разделено на ткани и вегетативные органы, относятся к низшим растениям</w:t>
            </w:r>
          </w:p>
        </w:tc>
      </w:tr>
    </w:tbl>
    <w:p w:rsidR="001123A8" w:rsidRPr="003E0ED6" w:rsidRDefault="001123A8" w:rsidP="001123A8">
      <w:pPr>
        <w:rPr>
          <w:rFonts w:ascii="Times New Roman" w:hAnsi="Times New Roman" w:cs="Times New Roman"/>
        </w:rPr>
      </w:pPr>
    </w:p>
    <w:p w:rsidR="001123A8" w:rsidRPr="003E0ED6" w:rsidRDefault="001123A8" w:rsidP="001123A8">
      <w:pPr>
        <w:rPr>
          <w:rFonts w:ascii="Times New Roman" w:hAnsi="Times New Roman" w:cs="Times New Roman"/>
          <w:b/>
          <w:u w:val="single"/>
        </w:rPr>
      </w:pPr>
      <w:r w:rsidRPr="003E0ED6">
        <w:rPr>
          <w:rFonts w:ascii="Times New Roman" w:hAnsi="Times New Roman" w:cs="Times New Roman"/>
          <w:b/>
          <w:u w:val="single"/>
        </w:rPr>
        <w:t>12. Верными являются следующие утверждения:</w:t>
      </w:r>
    </w:p>
    <w:p w:rsidR="001123A8" w:rsidRPr="003E0ED6" w:rsidRDefault="001123A8" w:rsidP="001123A8">
      <w:pPr>
        <w:pStyle w:val="a3"/>
        <w:numPr>
          <w:ilvl w:val="0"/>
          <w:numId w:val="32"/>
        </w:numPr>
        <w:spacing w:after="200" w:line="276" w:lineRule="auto"/>
        <w:rPr>
          <w:rFonts w:ascii="Times New Roman" w:hAnsi="Times New Roman" w:cs="Times New Roman"/>
        </w:rPr>
      </w:pPr>
      <w:r w:rsidRPr="003E0ED6">
        <w:rPr>
          <w:rFonts w:ascii="Times New Roman" w:hAnsi="Times New Roman" w:cs="Times New Roman"/>
        </w:rPr>
        <w:t>Папоротниковидные, хвощевидные, и плауновидные</w:t>
      </w:r>
      <w:r>
        <w:rPr>
          <w:rFonts w:ascii="Times New Roman" w:hAnsi="Times New Roman" w:cs="Times New Roman"/>
        </w:rPr>
        <w:t xml:space="preserve"> растения</w:t>
      </w:r>
      <w:r w:rsidRPr="003E0ED6">
        <w:rPr>
          <w:rFonts w:ascii="Times New Roman" w:hAnsi="Times New Roman" w:cs="Times New Roman"/>
        </w:rPr>
        <w:t xml:space="preserve"> относятся к высшим споровым растениям</w:t>
      </w:r>
    </w:p>
    <w:p w:rsidR="001123A8" w:rsidRPr="003E0ED6" w:rsidRDefault="001123A8" w:rsidP="001123A8">
      <w:pPr>
        <w:pStyle w:val="a3"/>
        <w:numPr>
          <w:ilvl w:val="0"/>
          <w:numId w:val="32"/>
        </w:numPr>
        <w:spacing w:after="200" w:line="276" w:lineRule="auto"/>
        <w:rPr>
          <w:rFonts w:ascii="Times New Roman" w:hAnsi="Times New Roman" w:cs="Times New Roman"/>
        </w:rPr>
      </w:pPr>
      <w:r w:rsidRPr="003E0ED6">
        <w:rPr>
          <w:rFonts w:ascii="Times New Roman" w:hAnsi="Times New Roman" w:cs="Times New Roman"/>
        </w:rPr>
        <w:t>Все высшие растения относятся к числу семенных растений</w:t>
      </w:r>
    </w:p>
    <w:p w:rsidR="001123A8" w:rsidRPr="003E0ED6" w:rsidRDefault="001123A8" w:rsidP="001123A8">
      <w:pPr>
        <w:pStyle w:val="a3"/>
        <w:numPr>
          <w:ilvl w:val="0"/>
          <w:numId w:val="32"/>
        </w:numPr>
        <w:spacing w:after="200" w:line="276" w:lineRule="auto"/>
        <w:rPr>
          <w:rFonts w:ascii="Times New Roman" w:hAnsi="Times New Roman" w:cs="Times New Roman"/>
        </w:rPr>
      </w:pPr>
      <w:r w:rsidRPr="003E0ED6">
        <w:rPr>
          <w:rFonts w:ascii="Times New Roman" w:hAnsi="Times New Roman" w:cs="Times New Roman"/>
        </w:rPr>
        <w:t xml:space="preserve">У высших </w:t>
      </w:r>
      <w:r>
        <w:rPr>
          <w:rFonts w:ascii="Times New Roman" w:hAnsi="Times New Roman" w:cs="Times New Roman"/>
        </w:rPr>
        <w:t>споровых растений имеются побег</w:t>
      </w:r>
      <w:r w:rsidRPr="003E0ED6">
        <w:rPr>
          <w:rFonts w:ascii="Times New Roman" w:hAnsi="Times New Roman" w:cs="Times New Roman"/>
        </w:rPr>
        <w:t>, лист и корень</w:t>
      </w:r>
    </w:p>
    <w:p w:rsidR="001123A8" w:rsidRPr="003E0ED6" w:rsidRDefault="001123A8" w:rsidP="001123A8">
      <w:pPr>
        <w:pStyle w:val="a3"/>
        <w:numPr>
          <w:ilvl w:val="0"/>
          <w:numId w:val="32"/>
        </w:numPr>
        <w:spacing w:after="200" w:line="276" w:lineRule="auto"/>
        <w:rPr>
          <w:rFonts w:ascii="Times New Roman" w:hAnsi="Times New Roman" w:cs="Times New Roman"/>
        </w:rPr>
      </w:pPr>
      <w:r w:rsidRPr="003E0ED6">
        <w:rPr>
          <w:rFonts w:ascii="Times New Roman" w:hAnsi="Times New Roman" w:cs="Times New Roman"/>
        </w:rPr>
        <w:t>У высших споровых растений имеются побег и главный корень</w:t>
      </w:r>
    </w:p>
    <w:p w:rsidR="001123A8" w:rsidRPr="003E0ED6" w:rsidRDefault="001123A8" w:rsidP="001123A8">
      <w:pPr>
        <w:pStyle w:val="a3"/>
        <w:numPr>
          <w:ilvl w:val="0"/>
          <w:numId w:val="32"/>
        </w:numPr>
        <w:spacing w:after="200" w:line="276" w:lineRule="auto"/>
        <w:rPr>
          <w:rFonts w:ascii="Times New Roman" w:hAnsi="Times New Roman" w:cs="Times New Roman"/>
        </w:rPr>
      </w:pPr>
      <w:r w:rsidRPr="003E0ED6">
        <w:rPr>
          <w:rFonts w:ascii="Times New Roman" w:hAnsi="Times New Roman" w:cs="Times New Roman"/>
        </w:rPr>
        <w:t>Высшие споровые растения размножаются только вегетативно</w:t>
      </w:r>
    </w:p>
    <w:p w:rsidR="001123A8" w:rsidRPr="003E0ED6" w:rsidRDefault="001123A8" w:rsidP="001123A8">
      <w:pPr>
        <w:pStyle w:val="a3"/>
        <w:numPr>
          <w:ilvl w:val="0"/>
          <w:numId w:val="32"/>
        </w:numPr>
        <w:spacing w:after="200" w:line="276" w:lineRule="auto"/>
        <w:rPr>
          <w:rFonts w:ascii="Times New Roman" w:hAnsi="Times New Roman" w:cs="Times New Roman"/>
        </w:rPr>
      </w:pPr>
      <w:r w:rsidRPr="003E0ED6">
        <w:rPr>
          <w:rFonts w:ascii="Times New Roman" w:hAnsi="Times New Roman" w:cs="Times New Roman"/>
        </w:rPr>
        <w:t>Высшие споровые</w:t>
      </w:r>
      <w:r>
        <w:rPr>
          <w:rFonts w:ascii="Times New Roman" w:hAnsi="Times New Roman" w:cs="Times New Roman"/>
        </w:rPr>
        <w:t xml:space="preserve"> растения</w:t>
      </w:r>
      <w:r w:rsidRPr="003E0ED6">
        <w:rPr>
          <w:rFonts w:ascii="Times New Roman" w:hAnsi="Times New Roman" w:cs="Times New Roman"/>
        </w:rPr>
        <w:t xml:space="preserve"> могут размножат</w:t>
      </w:r>
      <w:r>
        <w:rPr>
          <w:rFonts w:ascii="Times New Roman" w:hAnsi="Times New Roman" w:cs="Times New Roman"/>
        </w:rPr>
        <w:t>ь</w:t>
      </w:r>
      <w:r w:rsidRPr="003E0ED6">
        <w:rPr>
          <w:rFonts w:ascii="Times New Roman" w:hAnsi="Times New Roman" w:cs="Times New Roman"/>
        </w:rPr>
        <w:t>ся вегетативно и спорами</w:t>
      </w:r>
    </w:p>
    <w:p w:rsidR="001123A8" w:rsidRDefault="001123A8" w:rsidP="001123A8">
      <w:pPr>
        <w:pStyle w:val="a3"/>
        <w:rPr>
          <w:rFonts w:ascii="Times New Roman" w:hAnsi="Times New Roman" w:cs="Times New Roman"/>
        </w:rPr>
      </w:pPr>
    </w:p>
    <w:p w:rsidR="001123A8" w:rsidRDefault="001123A8" w:rsidP="001123A8">
      <w:pPr>
        <w:rPr>
          <w:rFonts w:ascii="Times New Roman" w:hAnsi="Times New Roman" w:cs="Times New Roman"/>
          <w:b/>
          <w:u w:val="single"/>
        </w:rPr>
      </w:pPr>
      <w:r>
        <w:rPr>
          <w:rFonts w:ascii="Times New Roman" w:hAnsi="Times New Roman" w:cs="Times New Roman"/>
          <w:b/>
          <w:u w:val="single"/>
        </w:rPr>
        <w:br w:type="page"/>
      </w:r>
    </w:p>
    <w:p w:rsidR="001123A8" w:rsidRPr="009B4401" w:rsidRDefault="001123A8" w:rsidP="001123A8">
      <w:pPr>
        <w:rPr>
          <w:rFonts w:ascii="Times New Roman" w:hAnsi="Times New Roman" w:cs="Times New Roman"/>
          <w:b/>
          <w:u w:val="single"/>
        </w:rPr>
      </w:pPr>
      <w:r>
        <w:rPr>
          <w:rFonts w:ascii="Times New Roman" w:hAnsi="Times New Roman" w:cs="Times New Roman"/>
          <w:b/>
          <w:u w:val="single"/>
        </w:rPr>
        <w:lastRenderedPageBreak/>
        <w:t xml:space="preserve">13. </w:t>
      </w:r>
      <w:r w:rsidRPr="009B4401">
        <w:rPr>
          <w:rFonts w:ascii="Times New Roman" w:hAnsi="Times New Roman" w:cs="Times New Roman"/>
          <w:b/>
          <w:u w:val="single"/>
        </w:rPr>
        <w:t>Самостоятельно дайте ответы на поставленные вопросы.</w:t>
      </w:r>
    </w:p>
    <w:tbl>
      <w:tblPr>
        <w:tblStyle w:val="a4"/>
        <w:tblW w:w="0" w:type="auto"/>
        <w:tblLook w:val="04A0"/>
      </w:tblPr>
      <w:tblGrid>
        <w:gridCol w:w="4785"/>
        <w:gridCol w:w="4786"/>
      </w:tblGrid>
      <w:tr w:rsidR="001123A8" w:rsidTr="00F725B5">
        <w:tc>
          <w:tcPr>
            <w:tcW w:w="4785" w:type="dxa"/>
          </w:tcPr>
          <w:p w:rsidR="001123A8" w:rsidRDefault="001123A8" w:rsidP="00F725B5">
            <w:pPr>
              <w:rPr>
                <w:rFonts w:ascii="Times New Roman" w:hAnsi="Times New Roman" w:cs="Times New Roman"/>
              </w:rPr>
            </w:pPr>
            <w:r>
              <w:rPr>
                <w:rFonts w:ascii="Times New Roman" w:hAnsi="Times New Roman" w:cs="Times New Roman"/>
              </w:rPr>
              <w:t>Вопрос</w:t>
            </w:r>
          </w:p>
        </w:tc>
        <w:tc>
          <w:tcPr>
            <w:tcW w:w="4786" w:type="dxa"/>
          </w:tcPr>
          <w:p w:rsidR="001123A8" w:rsidRDefault="001123A8" w:rsidP="00F725B5">
            <w:pPr>
              <w:rPr>
                <w:rFonts w:ascii="Times New Roman" w:hAnsi="Times New Roman" w:cs="Times New Roman"/>
              </w:rPr>
            </w:pPr>
            <w:r>
              <w:rPr>
                <w:rFonts w:ascii="Times New Roman" w:hAnsi="Times New Roman" w:cs="Times New Roman"/>
              </w:rPr>
              <w:t>Ответ</w:t>
            </w:r>
          </w:p>
        </w:tc>
      </w:tr>
      <w:tr w:rsidR="001123A8" w:rsidTr="00F725B5">
        <w:tc>
          <w:tcPr>
            <w:tcW w:w="4785" w:type="dxa"/>
          </w:tcPr>
          <w:p w:rsidR="001123A8" w:rsidRPr="001B28F9" w:rsidRDefault="001123A8" w:rsidP="001123A8">
            <w:pPr>
              <w:pStyle w:val="a3"/>
              <w:numPr>
                <w:ilvl w:val="0"/>
                <w:numId w:val="42"/>
              </w:numPr>
              <w:rPr>
                <w:rFonts w:ascii="Times New Roman" w:hAnsi="Times New Roman" w:cs="Times New Roman"/>
              </w:rPr>
            </w:pPr>
            <w:r>
              <w:rPr>
                <w:rFonts w:ascii="Times New Roman" w:hAnsi="Times New Roman" w:cs="Times New Roman"/>
              </w:rPr>
              <w:t>В результате слияния половых клеток образуется…</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1B28F9" w:rsidRDefault="001123A8" w:rsidP="001123A8">
            <w:pPr>
              <w:pStyle w:val="a3"/>
              <w:numPr>
                <w:ilvl w:val="0"/>
                <w:numId w:val="42"/>
              </w:numPr>
              <w:rPr>
                <w:rFonts w:ascii="Times New Roman" w:hAnsi="Times New Roman" w:cs="Times New Roman"/>
              </w:rPr>
            </w:pPr>
            <w:r>
              <w:rPr>
                <w:rFonts w:ascii="Times New Roman" w:hAnsi="Times New Roman" w:cs="Times New Roman"/>
              </w:rPr>
              <w:t>Клетка - это</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DB7380" w:rsidRDefault="001123A8" w:rsidP="001123A8">
            <w:pPr>
              <w:pStyle w:val="a3"/>
              <w:numPr>
                <w:ilvl w:val="0"/>
                <w:numId w:val="42"/>
              </w:numPr>
              <w:rPr>
                <w:rFonts w:ascii="Times New Roman" w:hAnsi="Times New Roman" w:cs="Times New Roman"/>
              </w:rPr>
            </w:pPr>
            <w:r>
              <w:rPr>
                <w:rFonts w:ascii="Times New Roman" w:hAnsi="Times New Roman" w:cs="Times New Roman"/>
              </w:rPr>
              <w:t>Гетеротроф - это</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DB7380" w:rsidRDefault="001123A8" w:rsidP="001123A8">
            <w:pPr>
              <w:pStyle w:val="a3"/>
              <w:numPr>
                <w:ilvl w:val="0"/>
                <w:numId w:val="42"/>
              </w:numPr>
              <w:rPr>
                <w:rFonts w:ascii="Times New Roman" w:hAnsi="Times New Roman" w:cs="Times New Roman"/>
              </w:rPr>
            </w:pPr>
            <w:r>
              <w:rPr>
                <w:rFonts w:ascii="Times New Roman" w:hAnsi="Times New Roman" w:cs="Times New Roman"/>
              </w:rPr>
              <w:t xml:space="preserve">Наука о растениях называется </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Default="001123A8" w:rsidP="001123A8">
            <w:pPr>
              <w:pStyle w:val="a3"/>
              <w:numPr>
                <w:ilvl w:val="0"/>
                <w:numId w:val="42"/>
              </w:numPr>
              <w:rPr>
                <w:rFonts w:ascii="Times New Roman" w:hAnsi="Times New Roman" w:cs="Times New Roman"/>
              </w:rPr>
            </w:pPr>
            <w:r>
              <w:rPr>
                <w:rFonts w:ascii="Times New Roman" w:hAnsi="Times New Roman" w:cs="Times New Roman"/>
              </w:rPr>
              <w:t>Лишайник представляет собой симбиоз</w:t>
            </w:r>
          </w:p>
          <w:p w:rsidR="001123A8" w:rsidRPr="00DB7380" w:rsidRDefault="001123A8" w:rsidP="00F725B5">
            <w:pPr>
              <w:pStyle w:val="a3"/>
              <w:rPr>
                <w:rFonts w:ascii="Times New Roman" w:hAnsi="Times New Roman" w:cs="Times New Roman"/>
              </w:rPr>
            </w:pP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DB7380" w:rsidRDefault="001123A8" w:rsidP="001123A8">
            <w:pPr>
              <w:pStyle w:val="a3"/>
              <w:numPr>
                <w:ilvl w:val="0"/>
                <w:numId w:val="42"/>
              </w:numPr>
              <w:rPr>
                <w:rFonts w:ascii="Times New Roman" w:hAnsi="Times New Roman" w:cs="Times New Roman"/>
              </w:rPr>
            </w:pPr>
            <w:r>
              <w:rPr>
                <w:rFonts w:ascii="Times New Roman" w:hAnsi="Times New Roman" w:cs="Times New Roman"/>
              </w:rPr>
              <w:t>Назовите метод, с помощь которого можно изучать следующую явление – скорость роста растения</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DB7380" w:rsidRDefault="001123A8" w:rsidP="001123A8">
            <w:pPr>
              <w:pStyle w:val="a3"/>
              <w:numPr>
                <w:ilvl w:val="0"/>
                <w:numId w:val="42"/>
              </w:numPr>
              <w:rPr>
                <w:rFonts w:ascii="Times New Roman" w:hAnsi="Times New Roman" w:cs="Times New Roman"/>
              </w:rPr>
            </w:pPr>
            <w:r>
              <w:rPr>
                <w:rFonts w:ascii="Times New Roman" w:hAnsi="Times New Roman" w:cs="Times New Roman"/>
              </w:rPr>
              <w:t>Назовите все среды обитания живых организмов</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7C6A6A" w:rsidRDefault="001123A8" w:rsidP="001123A8">
            <w:pPr>
              <w:pStyle w:val="a3"/>
              <w:numPr>
                <w:ilvl w:val="0"/>
                <w:numId w:val="42"/>
              </w:numPr>
              <w:rPr>
                <w:rFonts w:ascii="Times New Roman" w:hAnsi="Times New Roman" w:cs="Times New Roman"/>
              </w:rPr>
            </w:pPr>
            <w:r>
              <w:rPr>
                <w:rFonts w:ascii="Times New Roman" w:hAnsi="Times New Roman" w:cs="Times New Roman"/>
              </w:rPr>
              <w:t>Внеклеточные формы жизни называются</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D94450" w:rsidRDefault="001123A8" w:rsidP="001123A8">
            <w:pPr>
              <w:pStyle w:val="a3"/>
              <w:numPr>
                <w:ilvl w:val="0"/>
                <w:numId w:val="42"/>
              </w:numPr>
              <w:rPr>
                <w:rFonts w:ascii="Times New Roman" w:hAnsi="Times New Roman" w:cs="Times New Roman"/>
              </w:rPr>
            </w:pPr>
            <w:r>
              <w:rPr>
                <w:rFonts w:ascii="Times New Roman" w:hAnsi="Times New Roman" w:cs="Times New Roman"/>
              </w:rPr>
              <w:t>Микориза - это</w:t>
            </w:r>
          </w:p>
        </w:tc>
        <w:tc>
          <w:tcPr>
            <w:tcW w:w="4786" w:type="dxa"/>
          </w:tcPr>
          <w:p w:rsidR="001123A8" w:rsidRDefault="001123A8" w:rsidP="00F725B5">
            <w:pPr>
              <w:rPr>
                <w:rFonts w:ascii="Times New Roman" w:hAnsi="Times New Roman" w:cs="Times New Roman"/>
              </w:rPr>
            </w:pPr>
          </w:p>
        </w:tc>
      </w:tr>
      <w:tr w:rsidR="001123A8" w:rsidTr="00F725B5">
        <w:tc>
          <w:tcPr>
            <w:tcW w:w="4785" w:type="dxa"/>
          </w:tcPr>
          <w:p w:rsidR="001123A8" w:rsidRPr="00D94450" w:rsidRDefault="001123A8" w:rsidP="001123A8">
            <w:pPr>
              <w:pStyle w:val="a3"/>
              <w:numPr>
                <w:ilvl w:val="0"/>
                <w:numId w:val="42"/>
              </w:numPr>
              <w:rPr>
                <w:rFonts w:ascii="Times New Roman" w:hAnsi="Times New Roman" w:cs="Times New Roman"/>
              </w:rPr>
            </w:pPr>
            <w:r>
              <w:rPr>
                <w:rFonts w:ascii="Times New Roman" w:hAnsi="Times New Roman" w:cs="Times New Roman"/>
              </w:rPr>
              <w:t xml:space="preserve">Какие растения формируют плод </w:t>
            </w:r>
          </w:p>
        </w:tc>
        <w:tc>
          <w:tcPr>
            <w:tcW w:w="4786" w:type="dxa"/>
          </w:tcPr>
          <w:p w:rsidR="001123A8" w:rsidRDefault="001123A8" w:rsidP="00F725B5">
            <w:pPr>
              <w:rPr>
                <w:rFonts w:ascii="Times New Roman" w:hAnsi="Times New Roman" w:cs="Times New Roman"/>
              </w:rPr>
            </w:pPr>
          </w:p>
        </w:tc>
      </w:tr>
    </w:tbl>
    <w:p w:rsidR="001123A8" w:rsidRDefault="001123A8" w:rsidP="001123A8">
      <w:pPr>
        <w:rPr>
          <w:rFonts w:ascii="Times New Roman" w:hAnsi="Times New Roman" w:cs="Times New Roman"/>
        </w:rPr>
      </w:pPr>
    </w:p>
    <w:p w:rsidR="001123A8" w:rsidRDefault="001123A8" w:rsidP="001123A8">
      <w:pPr>
        <w:ind w:left="360"/>
        <w:rPr>
          <w:rFonts w:ascii="Times New Roman" w:hAnsi="Times New Roman" w:cs="Times New Roman"/>
          <w:b/>
          <w:u w:val="single"/>
        </w:rPr>
      </w:pPr>
      <w:r>
        <w:rPr>
          <w:rFonts w:ascii="Times New Roman" w:hAnsi="Times New Roman" w:cs="Times New Roman"/>
          <w:b/>
          <w:u w:val="single"/>
        </w:rPr>
        <w:t>14. Вставьте пропущенные слова</w:t>
      </w:r>
    </w:p>
    <w:p w:rsidR="001123A8" w:rsidRDefault="001123A8" w:rsidP="001123A8">
      <w:pPr>
        <w:rPr>
          <w:rFonts w:ascii="Times New Roman" w:hAnsi="Times New Roman" w:cs="Times New Roman"/>
        </w:rPr>
      </w:pPr>
      <w:r w:rsidRPr="00475521">
        <w:rPr>
          <w:rFonts w:ascii="Times New Roman" w:hAnsi="Times New Roman" w:cs="Times New Roman"/>
          <w:b/>
        </w:rPr>
        <w:t>Г</w:t>
      </w:r>
      <w:r>
        <w:rPr>
          <w:rFonts w:ascii="Times New Roman" w:hAnsi="Times New Roman" w:cs="Times New Roman"/>
        </w:rPr>
        <w:t xml:space="preserve">РИБ__КОР__Н__;  </w:t>
      </w:r>
      <w:r w:rsidRPr="00D57394">
        <w:rPr>
          <w:rFonts w:ascii="Times New Roman" w:hAnsi="Times New Roman" w:cs="Times New Roman"/>
          <w:b/>
        </w:rPr>
        <w:t>С</w:t>
      </w:r>
      <w:r>
        <w:rPr>
          <w:rFonts w:ascii="Times New Roman" w:hAnsi="Times New Roman" w:cs="Times New Roman"/>
        </w:rPr>
        <w:t xml:space="preserve">__ПР__ТРО__;  </w:t>
      </w:r>
      <w:r w:rsidRPr="00D57394">
        <w:rPr>
          <w:rFonts w:ascii="Times New Roman" w:hAnsi="Times New Roman" w:cs="Times New Roman"/>
          <w:b/>
        </w:rPr>
        <w:t>Б</w:t>
      </w:r>
      <w:r>
        <w:rPr>
          <w:rFonts w:ascii="Times New Roman" w:hAnsi="Times New Roman" w:cs="Times New Roman"/>
        </w:rPr>
        <w:t xml:space="preserve">__ОЛОГИЯ;  </w:t>
      </w:r>
      <w:r w:rsidRPr="00D57394">
        <w:rPr>
          <w:rFonts w:ascii="Times New Roman" w:hAnsi="Times New Roman" w:cs="Times New Roman"/>
          <w:b/>
        </w:rPr>
        <w:t>Н</w:t>
      </w:r>
      <w:r>
        <w:rPr>
          <w:rFonts w:ascii="Times New Roman" w:hAnsi="Times New Roman" w:cs="Times New Roman"/>
        </w:rPr>
        <w:t xml:space="preserve">Е__РГ__НИЧЕСКИЕ ВЕЩ__СТВА;  </w:t>
      </w:r>
      <w:r w:rsidRPr="00D57394">
        <w:rPr>
          <w:rFonts w:ascii="Times New Roman" w:hAnsi="Times New Roman" w:cs="Times New Roman"/>
          <w:b/>
        </w:rPr>
        <w:t>К</w:t>
      </w:r>
      <w:r>
        <w:rPr>
          <w:rFonts w:ascii="Times New Roman" w:hAnsi="Times New Roman" w:cs="Times New Roman"/>
        </w:rPr>
        <w:t>Л__ТЧАТКА</w:t>
      </w:r>
      <w:r w:rsidRPr="00D57394">
        <w:rPr>
          <w:rFonts w:ascii="Times New Roman" w:hAnsi="Times New Roman" w:cs="Times New Roman"/>
          <w:b/>
        </w:rPr>
        <w:t>;  Б</w:t>
      </w:r>
      <w:r>
        <w:rPr>
          <w:rFonts w:ascii="Times New Roman" w:hAnsi="Times New Roman" w:cs="Times New Roman"/>
        </w:rPr>
        <w:t>__ЛКИ</w:t>
      </w:r>
      <w:r w:rsidRPr="00D57394">
        <w:rPr>
          <w:rFonts w:ascii="Times New Roman" w:hAnsi="Times New Roman" w:cs="Times New Roman"/>
          <w:b/>
        </w:rPr>
        <w:t>; П</w:t>
      </w:r>
      <w:r>
        <w:rPr>
          <w:rFonts w:ascii="Times New Roman" w:hAnsi="Times New Roman" w:cs="Times New Roman"/>
        </w:rPr>
        <w:t xml:space="preserve">РОК__Р__ОТ; </w:t>
      </w:r>
      <w:r w:rsidRPr="00D57394">
        <w:rPr>
          <w:rFonts w:ascii="Times New Roman" w:hAnsi="Times New Roman" w:cs="Times New Roman"/>
          <w:b/>
        </w:rPr>
        <w:t>М</w:t>
      </w:r>
      <w:r>
        <w:rPr>
          <w:rFonts w:ascii="Times New Roman" w:hAnsi="Times New Roman" w:cs="Times New Roman"/>
        </w:rPr>
        <w:t xml:space="preserve">__Т__ХОДРИЯ;  </w:t>
      </w:r>
      <w:r w:rsidRPr="00D57394">
        <w:rPr>
          <w:rFonts w:ascii="Times New Roman" w:hAnsi="Times New Roman" w:cs="Times New Roman"/>
          <w:b/>
        </w:rPr>
        <w:t>Ф</w:t>
      </w:r>
      <w:r>
        <w:rPr>
          <w:rFonts w:ascii="Times New Roman" w:hAnsi="Times New Roman" w:cs="Times New Roman"/>
        </w:rPr>
        <w:t>АГ__Ц__ТОЗ</w:t>
      </w:r>
      <w:r w:rsidRPr="00D57394">
        <w:rPr>
          <w:rFonts w:ascii="Times New Roman" w:hAnsi="Times New Roman" w:cs="Times New Roman"/>
          <w:b/>
        </w:rPr>
        <w:t>;  Р</w:t>
      </w:r>
      <w:r>
        <w:rPr>
          <w:rFonts w:ascii="Times New Roman" w:hAnsi="Times New Roman" w:cs="Times New Roman"/>
        </w:rPr>
        <w:t>__Б__СОМА.</w:t>
      </w: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r>
        <w:rPr>
          <w:rFonts w:ascii="Times New Roman" w:hAnsi="Times New Roman" w:cs="Times New Roman"/>
          <w:b/>
          <w:u w:val="single"/>
        </w:rPr>
        <w:lastRenderedPageBreak/>
        <w:t xml:space="preserve">15.  </w:t>
      </w:r>
      <w:r w:rsidRPr="00F865ED">
        <w:rPr>
          <w:rFonts w:ascii="Times New Roman" w:hAnsi="Times New Roman" w:cs="Times New Roman"/>
          <w:b/>
          <w:u w:val="single"/>
        </w:rPr>
        <w:t>Подпишите отмеченные цифрами</w:t>
      </w:r>
      <w:r>
        <w:rPr>
          <w:rFonts w:ascii="Times New Roman" w:hAnsi="Times New Roman" w:cs="Times New Roman"/>
          <w:b/>
          <w:u w:val="single"/>
        </w:rPr>
        <w:t xml:space="preserve"> части:</w:t>
      </w:r>
    </w:p>
    <w:p w:rsidR="001123A8" w:rsidRDefault="001123A8" w:rsidP="001123A8">
      <w:pPr>
        <w:rPr>
          <w:rFonts w:ascii="Times New Roman" w:hAnsi="Times New Roman" w:cs="Times New Roman"/>
          <w:b/>
          <w:u w:val="single"/>
        </w:rPr>
      </w:pPr>
      <w:r w:rsidRPr="001123A8">
        <w:rPr>
          <w:rFonts w:ascii="Times New Roman" w:hAnsi="Times New Roman" w:cs="Times New Roman"/>
          <w:noProof/>
          <w:sz w:val="28"/>
          <w:szCs w:val="28"/>
          <w:lang w:eastAsia="ru-RU"/>
        </w:rPr>
        <w:drawing>
          <wp:inline distT="0" distB="0" distL="0" distR="0">
            <wp:extent cx="5524697" cy="414337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5323895_rrrrr1.jpg"/>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21746" cy="4141162"/>
                    </a:xfrm>
                    <a:prstGeom prst="rect">
                      <a:avLst/>
                    </a:prstGeom>
                  </pic:spPr>
                </pic:pic>
              </a:graphicData>
            </a:graphic>
          </wp:inline>
        </w:drawing>
      </w:r>
      <w:r w:rsidRPr="001123A8">
        <w:rPr>
          <w:rFonts w:ascii="Times New Roman" w:hAnsi="Times New Roman" w:cs="Times New Roman"/>
          <w:b/>
          <w:u w:val="single"/>
        </w:rPr>
        <w:t xml:space="preserve"> </w:t>
      </w: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8211C8" w:rsidRDefault="008211C8" w:rsidP="001123A8">
      <w:pPr>
        <w:rPr>
          <w:rFonts w:ascii="Times New Roman" w:hAnsi="Times New Roman" w:cs="Times New Roman"/>
          <w:b/>
          <w:u w:val="single"/>
        </w:rPr>
      </w:pPr>
    </w:p>
    <w:p w:rsidR="001123A8" w:rsidRDefault="001123A8" w:rsidP="001123A8">
      <w:pPr>
        <w:rPr>
          <w:rFonts w:ascii="Times New Roman" w:hAnsi="Times New Roman" w:cs="Times New Roman"/>
          <w:b/>
          <w:u w:val="single"/>
        </w:rPr>
      </w:pPr>
      <w:r>
        <w:rPr>
          <w:rFonts w:ascii="Times New Roman" w:hAnsi="Times New Roman" w:cs="Times New Roman"/>
          <w:b/>
          <w:u w:val="single"/>
        </w:rPr>
        <w:t>Итоговая контрольная работа 5 класс</w:t>
      </w:r>
    </w:p>
    <w:p w:rsidR="001123A8" w:rsidRDefault="001123A8" w:rsidP="001123A8">
      <w:pPr>
        <w:rPr>
          <w:rFonts w:ascii="Times New Roman" w:hAnsi="Times New Roman" w:cs="Times New Roman"/>
          <w:b/>
          <w:u w:val="single"/>
        </w:rPr>
      </w:pPr>
      <w:r>
        <w:rPr>
          <w:rFonts w:ascii="Times New Roman" w:hAnsi="Times New Roman" w:cs="Times New Roman"/>
          <w:b/>
          <w:u w:val="single"/>
        </w:rPr>
        <w:t>Вариант 2</w:t>
      </w:r>
    </w:p>
    <w:p w:rsidR="001123A8" w:rsidRPr="009833E7" w:rsidRDefault="001123A8" w:rsidP="001123A8">
      <w:pPr>
        <w:rPr>
          <w:rFonts w:ascii="Times New Roman" w:hAnsi="Times New Roman" w:cs="Times New Roman"/>
          <w:b/>
          <w:u w:val="single"/>
        </w:rPr>
      </w:pPr>
      <w:r w:rsidRPr="009833E7">
        <w:rPr>
          <w:rFonts w:ascii="Times New Roman" w:hAnsi="Times New Roman" w:cs="Times New Roman"/>
          <w:b/>
          <w:u w:val="single"/>
        </w:rPr>
        <w:t>Выберите один верный и более полный ответ</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Внутренняя среда клетки – это</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вакуоль</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Б) к</w:t>
      </w:r>
      <w:r w:rsidRPr="009833E7">
        <w:rPr>
          <w:rFonts w:ascii="Times New Roman" w:hAnsi="Times New Roman" w:cs="Times New Roman"/>
          <w:sz w:val="24"/>
          <w:szCs w:val="24"/>
        </w:rPr>
        <w:t>леточный сок</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В) п</w:t>
      </w:r>
      <w:r w:rsidRPr="009833E7">
        <w:rPr>
          <w:rFonts w:ascii="Times New Roman" w:hAnsi="Times New Roman" w:cs="Times New Roman"/>
          <w:sz w:val="24"/>
          <w:szCs w:val="24"/>
        </w:rPr>
        <w:t>ластиды</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Г) ц</w:t>
      </w:r>
      <w:r w:rsidRPr="009833E7">
        <w:rPr>
          <w:rFonts w:ascii="Times New Roman" w:hAnsi="Times New Roman" w:cs="Times New Roman"/>
          <w:sz w:val="24"/>
          <w:szCs w:val="24"/>
        </w:rPr>
        <w:t>итоплазма</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Pr>
          <w:rFonts w:ascii="Times New Roman" w:hAnsi="Times New Roman" w:cs="Times New Roman"/>
          <w:sz w:val="24"/>
          <w:szCs w:val="24"/>
        </w:rPr>
        <w:t>Хлоропласты</w:t>
      </w:r>
      <w:r w:rsidRPr="009833E7">
        <w:rPr>
          <w:rFonts w:ascii="Times New Roman" w:hAnsi="Times New Roman" w:cs="Times New Roman"/>
          <w:sz w:val="24"/>
          <w:szCs w:val="24"/>
        </w:rPr>
        <w:t xml:space="preserve"> – это</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зеленые пластиды растений</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Б) носители наследственной информации клетки</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В) с</w:t>
      </w:r>
      <w:r w:rsidRPr="009833E7">
        <w:rPr>
          <w:rFonts w:ascii="Times New Roman" w:hAnsi="Times New Roman" w:cs="Times New Roman"/>
          <w:sz w:val="24"/>
          <w:szCs w:val="24"/>
        </w:rPr>
        <w:t>ахара, образующиеся в листьях растений</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Г) з</w:t>
      </w:r>
      <w:r w:rsidRPr="009833E7">
        <w:rPr>
          <w:rFonts w:ascii="Times New Roman" w:hAnsi="Times New Roman" w:cs="Times New Roman"/>
          <w:sz w:val="24"/>
          <w:szCs w:val="24"/>
        </w:rPr>
        <w:t>еленые пигменты растений</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Какая ткань обеспечивает рост растения в толщину</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А) о</w:t>
      </w:r>
      <w:r w:rsidRPr="009833E7">
        <w:rPr>
          <w:rFonts w:ascii="Times New Roman" w:hAnsi="Times New Roman" w:cs="Times New Roman"/>
          <w:sz w:val="24"/>
          <w:szCs w:val="24"/>
        </w:rPr>
        <w:t>бразовательная ткань</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 xml:space="preserve">Б) основная ткань </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В) п</w:t>
      </w:r>
      <w:r w:rsidRPr="009833E7">
        <w:rPr>
          <w:rFonts w:ascii="Times New Roman" w:hAnsi="Times New Roman" w:cs="Times New Roman"/>
          <w:sz w:val="24"/>
          <w:szCs w:val="24"/>
        </w:rPr>
        <w:t>окровная ткань</w:t>
      </w:r>
    </w:p>
    <w:p w:rsidR="001123A8" w:rsidRPr="009833E7" w:rsidRDefault="001123A8" w:rsidP="001123A8">
      <w:pPr>
        <w:pStyle w:val="a3"/>
        <w:rPr>
          <w:rFonts w:ascii="Times New Roman" w:hAnsi="Times New Roman" w:cs="Times New Roman"/>
          <w:sz w:val="24"/>
          <w:szCs w:val="24"/>
        </w:rPr>
      </w:pPr>
      <w:r>
        <w:rPr>
          <w:rFonts w:ascii="Times New Roman" w:hAnsi="Times New Roman" w:cs="Times New Roman"/>
          <w:sz w:val="24"/>
          <w:szCs w:val="24"/>
        </w:rPr>
        <w:t>Г) п</w:t>
      </w:r>
      <w:r w:rsidRPr="009833E7">
        <w:rPr>
          <w:rFonts w:ascii="Times New Roman" w:hAnsi="Times New Roman" w:cs="Times New Roman"/>
          <w:sz w:val="24"/>
          <w:szCs w:val="24"/>
        </w:rPr>
        <w:t>роводящая ткань</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 xml:space="preserve">Семена образуются </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у всех растений</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Б) у всех высших растений</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В) у голосеменных и покрытосеменных растений</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Г) только у цветковых растений</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К числу голосеменных</w:t>
      </w:r>
      <w:r>
        <w:rPr>
          <w:rFonts w:ascii="Times New Roman" w:hAnsi="Times New Roman" w:cs="Times New Roman"/>
          <w:sz w:val="24"/>
          <w:szCs w:val="24"/>
        </w:rPr>
        <w:t xml:space="preserve"> растений</w:t>
      </w:r>
      <w:r w:rsidRPr="009833E7">
        <w:rPr>
          <w:rFonts w:ascii="Times New Roman" w:hAnsi="Times New Roman" w:cs="Times New Roman"/>
          <w:sz w:val="24"/>
          <w:szCs w:val="24"/>
        </w:rPr>
        <w:t xml:space="preserve"> не относят</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эфедру</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Б) кедр</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В) сфагнум</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 xml:space="preserve">Г) сосну </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Резервуар</w:t>
      </w:r>
      <w:r>
        <w:rPr>
          <w:rFonts w:ascii="Times New Roman" w:hAnsi="Times New Roman" w:cs="Times New Roman"/>
          <w:sz w:val="24"/>
          <w:szCs w:val="24"/>
        </w:rPr>
        <w:t>,</w:t>
      </w:r>
      <w:r w:rsidRPr="009833E7">
        <w:rPr>
          <w:rFonts w:ascii="Times New Roman" w:hAnsi="Times New Roman" w:cs="Times New Roman"/>
          <w:sz w:val="24"/>
          <w:szCs w:val="24"/>
        </w:rPr>
        <w:t xml:space="preserve"> содержащий клеточный сок, носит название</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вакуоль</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Б) цитоплазма</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В) ядро</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Г) хромосома</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 xml:space="preserve">Ситовидные трубки входят в состав </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образовательной  ткани</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Б) основной ткани</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В) покровной ткани</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Г) проводящей ткани</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 xml:space="preserve">Исключительно к одноклеточным организмам относятся </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животные</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Б) грибы</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В) бактерии</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Г) растения</w:t>
      </w: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Лишайники являются</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высшими растениями</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lastRenderedPageBreak/>
        <w:t xml:space="preserve">Б) симбиотическими растениями </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В) грибами</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Г) водорослями</w:t>
      </w:r>
    </w:p>
    <w:p w:rsidR="001123A8" w:rsidRPr="009833E7" w:rsidRDefault="001123A8" w:rsidP="001123A8">
      <w:pPr>
        <w:pStyle w:val="a3"/>
        <w:rPr>
          <w:rFonts w:ascii="Times New Roman" w:hAnsi="Times New Roman" w:cs="Times New Roman"/>
          <w:sz w:val="24"/>
          <w:szCs w:val="24"/>
        </w:rPr>
      </w:pPr>
    </w:p>
    <w:p w:rsidR="001123A8" w:rsidRPr="009833E7" w:rsidRDefault="001123A8" w:rsidP="001123A8">
      <w:pPr>
        <w:pStyle w:val="a3"/>
        <w:numPr>
          <w:ilvl w:val="0"/>
          <w:numId w:val="43"/>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Главной особенностью наземно-воздушной среды обитания является</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А) достаточное количество кислорода и значительные изменения температуры воздуха</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Б) нехватка кислорода и незначительные изменения температуры воздуха</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В) нехватка кислорода и значительные изменения температуры воздуха</w:t>
      </w:r>
    </w:p>
    <w:p w:rsidR="001123A8" w:rsidRPr="009833E7" w:rsidRDefault="001123A8" w:rsidP="001123A8">
      <w:pPr>
        <w:pStyle w:val="a3"/>
        <w:rPr>
          <w:rFonts w:ascii="Times New Roman" w:hAnsi="Times New Roman" w:cs="Times New Roman"/>
          <w:sz w:val="24"/>
          <w:szCs w:val="24"/>
        </w:rPr>
      </w:pPr>
      <w:r w:rsidRPr="009833E7">
        <w:rPr>
          <w:rFonts w:ascii="Times New Roman" w:hAnsi="Times New Roman" w:cs="Times New Roman"/>
          <w:sz w:val="24"/>
          <w:szCs w:val="24"/>
        </w:rPr>
        <w:t>Г) достаточность кислорода и незначительные изменения температуры воздуха</w:t>
      </w:r>
    </w:p>
    <w:p w:rsidR="001123A8" w:rsidRPr="009833E7" w:rsidRDefault="001123A8" w:rsidP="001123A8">
      <w:pPr>
        <w:pStyle w:val="a3"/>
        <w:rPr>
          <w:rFonts w:ascii="Times New Roman" w:hAnsi="Times New Roman" w:cs="Times New Roman"/>
          <w:sz w:val="24"/>
          <w:szCs w:val="24"/>
        </w:rPr>
      </w:pPr>
    </w:p>
    <w:p w:rsidR="001123A8" w:rsidRPr="009833E7" w:rsidRDefault="001123A8" w:rsidP="001123A8">
      <w:pPr>
        <w:rPr>
          <w:rFonts w:ascii="Times New Roman" w:hAnsi="Times New Roman" w:cs="Times New Roman"/>
          <w:sz w:val="24"/>
          <w:szCs w:val="24"/>
        </w:rPr>
      </w:pPr>
      <w:r w:rsidRPr="009833E7">
        <w:rPr>
          <w:rFonts w:ascii="Times New Roman" w:hAnsi="Times New Roman" w:cs="Times New Roman"/>
          <w:b/>
          <w:sz w:val="24"/>
          <w:szCs w:val="24"/>
          <w:u w:val="single"/>
        </w:rPr>
        <w:t>11. Укажите, какие из перечисленных утверждений являются верными, а какие – неверными</w:t>
      </w:r>
      <w:r w:rsidRPr="009833E7">
        <w:rPr>
          <w:rFonts w:ascii="Times New Roman" w:hAnsi="Times New Roman" w:cs="Times New Roman"/>
          <w:sz w:val="24"/>
          <w:szCs w:val="24"/>
        </w:rPr>
        <w:t>:</w:t>
      </w:r>
    </w:p>
    <w:tbl>
      <w:tblPr>
        <w:tblStyle w:val="a4"/>
        <w:tblW w:w="0" w:type="auto"/>
        <w:tblInd w:w="720" w:type="dxa"/>
        <w:tblLook w:val="04A0"/>
      </w:tblPr>
      <w:tblGrid>
        <w:gridCol w:w="4425"/>
        <w:gridCol w:w="4426"/>
      </w:tblGrid>
      <w:tr w:rsidR="001123A8" w:rsidRPr="009833E7" w:rsidTr="00F725B5">
        <w:tc>
          <w:tcPr>
            <w:tcW w:w="4425" w:type="dxa"/>
          </w:tcPr>
          <w:p w:rsidR="001123A8" w:rsidRPr="009833E7" w:rsidRDefault="001123A8" w:rsidP="00F725B5">
            <w:pPr>
              <w:rPr>
                <w:rFonts w:ascii="Times New Roman" w:hAnsi="Times New Roman" w:cs="Times New Roman"/>
                <w:sz w:val="24"/>
                <w:szCs w:val="24"/>
              </w:rPr>
            </w:pPr>
            <w:r w:rsidRPr="009833E7">
              <w:rPr>
                <w:rFonts w:ascii="Times New Roman" w:hAnsi="Times New Roman" w:cs="Times New Roman"/>
                <w:sz w:val="24"/>
                <w:szCs w:val="24"/>
              </w:rPr>
              <w:t>1)верные утверждения</w:t>
            </w:r>
          </w:p>
        </w:tc>
        <w:tc>
          <w:tcPr>
            <w:tcW w:w="4426" w:type="dxa"/>
          </w:tcPr>
          <w:p w:rsidR="001123A8" w:rsidRPr="009833E7" w:rsidRDefault="001123A8" w:rsidP="00F725B5">
            <w:pPr>
              <w:pStyle w:val="a3"/>
              <w:ind w:left="0"/>
              <w:rPr>
                <w:rFonts w:ascii="Times New Roman" w:hAnsi="Times New Roman" w:cs="Times New Roman"/>
                <w:sz w:val="24"/>
                <w:szCs w:val="24"/>
              </w:rPr>
            </w:pPr>
            <w:r w:rsidRPr="009833E7">
              <w:rPr>
                <w:rFonts w:ascii="Times New Roman" w:hAnsi="Times New Roman" w:cs="Times New Roman"/>
                <w:sz w:val="24"/>
                <w:szCs w:val="24"/>
              </w:rPr>
              <w:t>А) таллом – это тело растения, не разделенное на ткани и вегетативные органы</w:t>
            </w:r>
          </w:p>
        </w:tc>
      </w:tr>
      <w:tr w:rsidR="001123A8" w:rsidRPr="009833E7" w:rsidTr="00F725B5">
        <w:tc>
          <w:tcPr>
            <w:tcW w:w="4425" w:type="dxa"/>
          </w:tcPr>
          <w:p w:rsidR="001123A8" w:rsidRPr="009833E7" w:rsidRDefault="001123A8" w:rsidP="00F725B5">
            <w:pPr>
              <w:rPr>
                <w:rFonts w:ascii="Times New Roman" w:hAnsi="Times New Roman" w:cs="Times New Roman"/>
                <w:sz w:val="24"/>
                <w:szCs w:val="24"/>
              </w:rPr>
            </w:pPr>
          </w:p>
        </w:tc>
        <w:tc>
          <w:tcPr>
            <w:tcW w:w="4426" w:type="dxa"/>
          </w:tcPr>
          <w:p w:rsidR="001123A8" w:rsidRPr="009833E7" w:rsidRDefault="001123A8" w:rsidP="00F725B5">
            <w:pPr>
              <w:pStyle w:val="a3"/>
              <w:ind w:left="0"/>
              <w:rPr>
                <w:rFonts w:ascii="Times New Roman" w:hAnsi="Times New Roman" w:cs="Times New Roman"/>
                <w:sz w:val="24"/>
                <w:szCs w:val="24"/>
              </w:rPr>
            </w:pPr>
            <w:r w:rsidRPr="009833E7">
              <w:rPr>
                <w:rFonts w:ascii="Times New Roman" w:hAnsi="Times New Roman" w:cs="Times New Roman"/>
                <w:sz w:val="24"/>
                <w:szCs w:val="24"/>
              </w:rPr>
              <w:t>Б) слоевище имеет чётко выраженные слои клеток</w:t>
            </w:r>
          </w:p>
        </w:tc>
      </w:tr>
      <w:tr w:rsidR="001123A8" w:rsidRPr="009833E7" w:rsidTr="00F725B5">
        <w:tc>
          <w:tcPr>
            <w:tcW w:w="4425" w:type="dxa"/>
          </w:tcPr>
          <w:p w:rsidR="001123A8" w:rsidRPr="009833E7" w:rsidRDefault="001123A8" w:rsidP="00F725B5">
            <w:pPr>
              <w:rPr>
                <w:rFonts w:ascii="Times New Roman" w:hAnsi="Times New Roman" w:cs="Times New Roman"/>
                <w:sz w:val="24"/>
                <w:szCs w:val="24"/>
              </w:rPr>
            </w:pPr>
            <w:r w:rsidRPr="009833E7">
              <w:rPr>
                <w:rFonts w:ascii="Times New Roman" w:hAnsi="Times New Roman" w:cs="Times New Roman"/>
                <w:sz w:val="24"/>
                <w:szCs w:val="24"/>
              </w:rPr>
              <w:t xml:space="preserve">2) неверные утверждения </w:t>
            </w:r>
          </w:p>
          <w:p w:rsidR="001123A8" w:rsidRPr="009833E7" w:rsidRDefault="001123A8" w:rsidP="00F725B5">
            <w:pPr>
              <w:rPr>
                <w:rFonts w:ascii="Times New Roman" w:hAnsi="Times New Roman" w:cs="Times New Roman"/>
                <w:sz w:val="24"/>
                <w:szCs w:val="24"/>
              </w:rPr>
            </w:pPr>
          </w:p>
        </w:tc>
        <w:tc>
          <w:tcPr>
            <w:tcW w:w="4426" w:type="dxa"/>
          </w:tcPr>
          <w:p w:rsidR="001123A8" w:rsidRPr="009833E7" w:rsidRDefault="001123A8" w:rsidP="00F725B5">
            <w:pPr>
              <w:pStyle w:val="a3"/>
              <w:ind w:left="0"/>
              <w:rPr>
                <w:rFonts w:ascii="Times New Roman" w:hAnsi="Times New Roman" w:cs="Times New Roman"/>
                <w:sz w:val="24"/>
                <w:szCs w:val="24"/>
              </w:rPr>
            </w:pPr>
            <w:r w:rsidRPr="009833E7">
              <w:rPr>
                <w:rFonts w:ascii="Times New Roman" w:hAnsi="Times New Roman" w:cs="Times New Roman"/>
                <w:sz w:val="24"/>
                <w:szCs w:val="24"/>
              </w:rPr>
              <w:t>В) слоевище водорослей имеет различную форму</w:t>
            </w:r>
          </w:p>
        </w:tc>
      </w:tr>
      <w:tr w:rsidR="001123A8" w:rsidRPr="009833E7" w:rsidTr="00F725B5">
        <w:tc>
          <w:tcPr>
            <w:tcW w:w="4425" w:type="dxa"/>
          </w:tcPr>
          <w:p w:rsidR="001123A8" w:rsidRPr="009833E7" w:rsidRDefault="001123A8" w:rsidP="00F725B5">
            <w:pPr>
              <w:rPr>
                <w:rFonts w:ascii="Times New Roman" w:hAnsi="Times New Roman" w:cs="Times New Roman"/>
                <w:sz w:val="24"/>
                <w:szCs w:val="24"/>
              </w:rPr>
            </w:pPr>
          </w:p>
        </w:tc>
        <w:tc>
          <w:tcPr>
            <w:tcW w:w="4426" w:type="dxa"/>
          </w:tcPr>
          <w:p w:rsidR="001123A8" w:rsidRPr="009833E7" w:rsidRDefault="001123A8" w:rsidP="00F725B5">
            <w:pPr>
              <w:pStyle w:val="a3"/>
              <w:ind w:left="0"/>
              <w:rPr>
                <w:rFonts w:ascii="Times New Roman" w:hAnsi="Times New Roman" w:cs="Times New Roman"/>
                <w:sz w:val="24"/>
                <w:szCs w:val="24"/>
              </w:rPr>
            </w:pPr>
            <w:r w:rsidRPr="009833E7">
              <w:rPr>
                <w:rFonts w:ascii="Times New Roman" w:hAnsi="Times New Roman" w:cs="Times New Roman"/>
                <w:sz w:val="24"/>
                <w:szCs w:val="24"/>
              </w:rPr>
              <w:t xml:space="preserve">Г) </w:t>
            </w:r>
            <w:r>
              <w:rPr>
                <w:rFonts w:ascii="Times New Roman" w:hAnsi="Times New Roman" w:cs="Times New Roman"/>
                <w:sz w:val="24"/>
                <w:szCs w:val="24"/>
              </w:rPr>
              <w:t>слоевище водорослей может быть</w:t>
            </w:r>
            <w:r w:rsidRPr="009833E7">
              <w:rPr>
                <w:rFonts w:ascii="Times New Roman" w:hAnsi="Times New Roman" w:cs="Times New Roman"/>
                <w:sz w:val="24"/>
                <w:szCs w:val="24"/>
              </w:rPr>
              <w:t xml:space="preserve"> нитчатым или лентовидным</w:t>
            </w:r>
          </w:p>
        </w:tc>
      </w:tr>
      <w:tr w:rsidR="001123A8" w:rsidRPr="009833E7" w:rsidTr="00F725B5">
        <w:tc>
          <w:tcPr>
            <w:tcW w:w="4425" w:type="dxa"/>
          </w:tcPr>
          <w:p w:rsidR="001123A8" w:rsidRPr="009833E7" w:rsidRDefault="001123A8" w:rsidP="00F725B5">
            <w:pPr>
              <w:pStyle w:val="a3"/>
              <w:ind w:left="0"/>
              <w:rPr>
                <w:rFonts w:ascii="Times New Roman" w:hAnsi="Times New Roman" w:cs="Times New Roman"/>
                <w:sz w:val="24"/>
                <w:szCs w:val="24"/>
              </w:rPr>
            </w:pPr>
          </w:p>
        </w:tc>
        <w:tc>
          <w:tcPr>
            <w:tcW w:w="4426" w:type="dxa"/>
          </w:tcPr>
          <w:p w:rsidR="001123A8" w:rsidRPr="009833E7" w:rsidRDefault="001123A8" w:rsidP="00F725B5">
            <w:pPr>
              <w:pStyle w:val="a3"/>
              <w:ind w:left="0"/>
              <w:rPr>
                <w:rFonts w:ascii="Times New Roman" w:hAnsi="Times New Roman" w:cs="Times New Roman"/>
                <w:sz w:val="24"/>
                <w:szCs w:val="24"/>
              </w:rPr>
            </w:pPr>
            <w:r w:rsidRPr="009833E7">
              <w:rPr>
                <w:rFonts w:ascii="Times New Roman" w:hAnsi="Times New Roman" w:cs="Times New Roman"/>
                <w:sz w:val="24"/>
                <w:szCs w:val="24"/>
              </w:rPr>
              <w:t>Д) таллом многоклеточных водорослей имеет корни и листья</w:t>
            </w:r>
          </w:p>
        </w:tc>
      </w:tr>
      <w:tr w:rsidR="001123A8" w:rsidRPr="009833E7" w:rsidTr="00F725B5">
        <w:tc>
          <w:tcPr>
            <w:tcW w:w="4425" w:type="dxa"/>
          </w:tcPr>
          <w:p w:rsidR="001123A8" w:rsidRPr="009833E7" w:rsidRDefault="001123A8" w:rsidP="00F725B5">
            <w:pPr>
              <w:pStyle w:val="a3"/>
              <w:ind w:left="0"/>
              <w:rPr>
                <w:rFonts w:ascii="Times New Roman" w:hAnsi="Times New Roman" w:cs="Times New Roman"/>
                <w:sz w:val="24"/>
                <w:szCs w:val="24"/>
              </w:rPr>
            </w:pPr>
          </w:p>
        </w:tc>
        <w:tc>
          <w:tcPr>
            <w:tcW w:w="4426" w:type="dxa"/>
          </w:tcPr>
          <w:p w:rsidR="001123A8" w:rsidRPr="009833E7" w:rsidRDefault="001123A8" w:rsidP="00F725B5">
            <w:pPr>
              <w:pStyle w:val="a3"/>
              <w:ind w:left="0"/>
              <w:rPr>
                <w:rFonts w:ascii="Times New Roman" w:hAnsi="Times New Roman" w:cs="Times New Roman"/>
                <w:sz w:val="24"/>
                <w:szCs w:val="24"/>
              </w:rPr>
            </w:pPr>
            <w:r w:rsidRPr="009833E7">
              <w:rPr>
                <w:rFonts w:ascii="Times New Roman" w:hAnsi="Times New Roman" w:cs="Times New Roman"/>
                <w:sz w:val="24"/>
                <w:szCs w:val="24"/>
              </w:rPr>
              <w:t xml:space="preserve">Е) </w:t>
            </w:r>
            <w:r>
              <w:rPr>
                <w:rFonts w:ascii="Times New Roman" w:hAnsi="Times New Roman" w:cs="Times New Roman"/>
                <w:sz w:val="24"/>
                <w:szCs w:val="24"/>
              </w:rPr>
              <w:t>хлорелла - это низше</w:t>
            </w:r>
            <w:r w:rsidRPr="009833E7">
              <w:rPr>
                <w:rFonts w:ascii="Times New Roman" w:hAnsi="Times New Roman" w:cs="Times New Roman"/>
                <w:sz w:val="24"/>
                <w:szCs w:val="24"/>
              </w:rPr>
              <w:t xml:space="preserve">е  многоклеточное растение </w:t>
            </w:r>
          </w:p>
        </w:tc>
      </w:tr>
    </w:tbl>
    <w:p w:rsidR="001123A8" w:rsidRPr="009833E7" w:rsidRDefault="001123A8" w:rsidP="001123A8">
      <w:pPr>
        <w:pStyle w:val="a3"/>
        <w:rPr>
          <w:rFonts w:ascii="Times New Roman" w:hAnsi="Times New Roman" w:cs="Times New Roman"/>
          <w:sz w:val="24"/>
          <w:szCs w:val="24"/>
        </w:rPr>
      </w:pPr>
    </w:p>
    <w:p w:rsidR="001123A8" w:rsidRPr="009833E7" w:rsidRDefault="001123A8" w:rsidP="001123A8">
      <w:pPr>
        <w:rPr>
          <w:rFonts w:ascii="Times New Roman" w:hAnsi="Times New Roman" w:cs="Times New Roman"/>
          <w:b/>
          <w:sz w:val="24"/>
          <w:szCs w:val="24"/>
          <w:u w:val="single"/>
        </w:rPr>
      </w:pPr>
      <w:r w:rsidRPr="009833E7">
        <w:rPr>
          <w:rFonts w:ascii="Times New Roman" w:hAnsi="Times New Roman" w:cs="Times New Roman"/>
          <w:b/>
          <w:sz w:val="24"/>
          <w:szCs w:val="24"/>
          <w:u w:val="single"/>
        </w:rPr>
        <w:t>12. Верными являются следующие утверждения:</w:t>
      </w:r>
    </w:p>
    <w:p w:rsidR="001123A8" w:rsidRPr="009833E7" w:rsidRDefault="001123A8" w:rsidP="001123A8">
      <w:pPr>
        <w:pStyle w:val="a3"/>
        <w:numPr>
          <w:ilvl w:val="0"/>
          <w:numId w:val="44"/>
        </w:num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Представители отдела </w:t>
      </w:r>
      <w:r w:rsidRPr="009833E7">
        <w:rPr>
          <w:rFonts w:ascii="Times New Roman" w:hAnsi="Times New Roman" w:cs="Times New Roman"/>
          <w:sz w:val="24"/>
          <w:szCs w:val="24"/>
        </w:rPr>
        <w:t>Моховидные относятся к числу высших споровых растений</w:t>
      </w:r>
    </w:p>
    <w:p w:rsidR="001123A8" w:rsidRPr="009833E7" w:rsidRDefault="001123A8" w:rsidP="001123A8">
      <w:pPr>
        <w:pStyle w:val="a3"/>
        <w:numPr>
          <w:ilvl w:val="0"/>
          <w:numId w:val="44"/>
        </w:num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Представители отдела </w:t>
      </w:r>
      <w:r w:rsidRPr="009833E7">
        <w:rPr>
          <w:rFonts w:ascii="Times New Roman" w:hAnsi="Times New Roman" w:cs="Times New Roman"/>
          <w:sz w:val="24"/>
          <w:szCs w:val="24"/>
        </w:rPr>
        <w:t>Моховидные являются низшими растениями</w:t>
      </w:r>
    </w:p>
    <w:p w:rsidR="001123A8" w:rsidRPr="009833E7" w:rsidRDefault="001123A8" w:rsidP="001123A8">
      <w:pPr>
        <w:pStyle w:val="a3"/>
        <w:numPr>
          <w:ilvl w:val="0"/>
          <w:numId w:val="44"/>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 xml:space="preserve">Представители </w:t>
      </w:r>
      <w:r>
        <w:rPr>
          <w:rFonts w:ascii="Times New Roman" w:hAnsi="Times New Roman" w:cs="Times New Roman"/>
          <w:sz w:val="24"/>
          <w:szCs w:val="24"/>
        </w:rPr>
        <w:t>отдела Моховидные</w:t>
      </w:r>
      <w:r w:rsidRPr="009833E7">
        <w:rPr>
          <w:rFonts w:ascii="Times New Roman" w:hAnsi="Times New Roman" w:cs="Times New Roman"/>
          <w:sz w:val="24"/>
          <w:szCs w:val="24"/>
        </w:rPr>
        <w:t xml:space="preserve">  растут во влажных местах</w:t>
      </w:r>
    </w:p>
    <w:p w:rsidR="001123A8" w:rsidRPr="009833E7" w:rsidRDefault="001123A8" w:rsidP="001123A8">
      <w:pPr>
        <w:pStyle w:val="a3"/>
        <w:numPr>
          <w:ilvl w:val="0"/>
          <w:numId w:val="44"/>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 xml:space="preserve">Сфагнум произрастает в засушливых местах </w:t>
      </w:r>
    </w:p>
    <w:p w:rsidR="001123A8" w:rsidRPr="009833E7" w:rsidRDefault="001123A8" w:rsidP="001123A8">
      <w:pPr>
        <w:pStyle w:val="a3"/>
        <w:numPr>
          <w:ilvl w:val="0"/>
          <w:numId w:val="44"/>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Печёночники – класс в отделе Моховидные</w:t>
      </w:r>
    </w:p>
    <w:p w:rsidR="001123A8" w:rsidRPr="009833E7" w:rsidRDefault="001123A8" w:rsidP="001123A8">
      <w:pPr>
        <w:pStyle w:val="a3"/>
        <w:numPr>
          <w:ilvl w:val="0"/>
          <w:numId w:val="44"/>
        </w:numPr>
        <w:spacing w:after="200" w:line="276" w:lineRule="auto"/>
        <w:rPr>
          <w:rFonts w:ascii="Times New Roman" w:hAnsi="Times New Roman" w:cs="Times New Roman"/>
          <w:sz w:val="24"/>
          <w:szCs w:val="24"/>
        </w:rPr>
      </w:pPr>
      <w:r w:rsidRPr="009833E7">
        <w:rPr>
          <w:rFonts w:ascii="Times New Roman" w:hAnsi="Times New Roman" w:cs="Times New Roman"/>
          <w:sz w:val="24"/>
          <w:szCs w:val="24"/>
        </w:rPr>
        <w:t>Печеночники имеют стебель,  лист и корень</w:t>
      </w:r>
    </w:p>
    <w:p w:rsidR="001123A8" w:rsidRDefault="001123A8" w:rsidP="001123A8">
      <w:pPr>
        <w:ind w:left="360"/>
        <w:rPr>
          <w:rFonts w:ascii="Times New Roman" w:hAnsi="Times New Roman" w:cs="Times New Roman"/>
          <w:b/>
          <w:u w:val="single"/>
        </w:rPr>
      </w:pPr>
    </w:p>
    <w:p w:rsidR="001123A8" w:rsidRDefault="001123A8" w:rsidP="001123A8">
      <w:pPr>
        <w:rPr>
          <w:rFonts w:ascii="Times New Roman" w:hAnsi="Times New Roman" w:cs="Times New Roman"/>
          <w:b/>
          <w:u w:val="single"/>
        </w:rPr>
      </w:pPr>
      <w:r>
        <w:rPr>
          <w:rFonts w:ascii="Times New Roman" w:hAnsi="Times New Roman" w:cs="Times New Roman"/>
          <w:b/>
          <w:u w:val="single"/>
        </w:rPr>
        <w:br w:type="page"/>
      </w:r>
    </w:p>
    <w:p w:rsidR="001123A8" w:rsidRDefault="001123A8" w:rsidP="001123A8">
      <w:pPr>
        <w:ind w:left="360"/>
        <w:rPr>
          <w:rFonts w:ascii="Times New Roman" w:hAnsi="Times New Roman" w:cs="Times New Roman"/>
          <w:b/>
          <w:u w:val="single"/>
        </w:rPr>
      </w:pPr>
      <w:r>
        <w:rPr>
          <w:rFonts w:ascii="Times New Roman" w:hAnsi="Times New Roman" w:cs="Times New Roman"/>
          <w:b/>
          <w:u w:val="single"/>
        </w:rPr>
        <w:lastRenderedPageBreak/>
        <w:t xml:space="preserve">13. </w:t>
      </w:r>
      <w:r w:rsidRPr="00050686">
        <w:rPr>
          <w:rFonts w:ascii="Times New Roman" w:hAnsi="Times New Roman" w:cs="Times New Roman"/>
          <w:b/>
          <w:u w:val="single"/>
        </w:rPr>
        <w:t>Самостоятельно дайте ответы на поставленные вопросы.</w:t>
      </w:r>
    </w:p>
    <w:tbl>
      <w:tblPr>
        <w:tblStyle w:val="a4"/>
        <w:tblW w:w="0" w:type="auto"/>
        <w:tblInd w:w="360" w:type="dxa"/>
        <w:tblLook w:val="04A0"/>
      </w:tblPr>
      <w:tblGrid>
        <w:gridCol w:w="4635"/>
        <w:gridCol w:w="4576"/>
      </w:tblGrid>
      <w:tr w:rsidR="001123A8" w:rsidTr="00F725B5">
        <w:tc>
          <w:tcPr>
            <w:tcW w:w="4785" w:type="dxa"/>
          </w:tcPr>
          <w:p w:rsidR="001123A8" w:rsidRDefault="001123A8" w:rsidP="00F725B5">
            <w:pPr>
              <w:rPr>
                <w:rFonts w:ascii="Times New Roman" w:hAnsi="Times New Roman" w:cs="Times New Roman"/>
                <w:b/>
                <w:u w:val="single"/>
              </w:rPr>
            </w:pPr>
            <w:r>
              <w:rPr>
                <w:rFonts w:ascii="Times New Roman" w:hAnsi="Times New Roman" w:cs="Times New Roman"/>
                <w:b/>
                <w:u w:val="single"/>
              </w:rPr>
              <w:t>Вопрос</w:t>
            </w:r>
          </w:p>
        </w:tc>
        <w:tc>
          <w:tcPr>
            <w:tcW w:w="4786" w:type="dxa"/>
          </w:tcPr>
          <w:p w:rsidR="001123A8" w:rsidRDefault="001123A8" w:rsidP="00F725B5">
            <w:pPr>
              <w:rPr>
                <w:rFonts w:ascii="Times New Roman" w:hAnsi="Times New Roman" w:cs="Times New Roman"/>
                <w:b/>
                <w:u w:val="single"/>
              </w:rPr>
            </w:pPr>
            <w:r>
              <w:rPr>
                <w:rFonts w:ascii="Times New Roman" w:hAnsi="Times New Roman" w:cs="Times New Roman"/>
                <w:b/>
                <w:u w:val="single"/>
              </w:rPr>
              <w:t>Ответ</w:t>
            </w:r>
          </w:p>
        </w:tc>
      </w:tr>
      <w:tr w:rsidR="001123A8" w:rsidTr="00F725B5">
        <w:tc>
          <w:tcPr>
            <w:tcW w:w="4785" w:type="dxa"/>
          </w:tcPr>
          <w:p w:rsidR="001123A8" w:rsidRPr="00050686" w:rsidRDefault="001123A8" w:rsidP="001123A8">
            <w:pPr>
              <w:pStyle w:val="a3"/>
              <w:numPr>
                <w:ilvl w:val="0"/>
                <w:numId w:val="45"/>
              </w:numPr>
              <w:rPr>
                <w:rFonts w:ascii="Times New Roman" w:hAnsi="Times New Roman" w:cs="Times New Roman"/>
              </w:rPr>
            </w:pPr>
            <w:r>
              <w:rPr>
                <w:rFonts w:ascii="Times New Roman" w:hAnsi="Times New Roman" w:cs="Times New Roman"/>
              </w:rPr>
              <w:t>Половые клетки называются …</w:t>
            </w:r>
          </w:p>
        </w:tc>
        <w:tc>
          <w:tcPr>
            <w:tcW w:w="4786" w:type="dxa"/>
          </w:tcPr>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r w:rsidR="001123A8" w:rsidTr="00F725B5">
        <w:tc>
          <w:tcPr>
            <w:tcW w:w="4785" w:type="dxa"/>
          </w:tcPr>
          <w:p w:rsidR="001123A8" w:rsidRPr="00050686" w:rsidRDefault="001123A8" w:rsidP="001123A8">
            <w:pPr>
              <w:pStyle w:val="a3"/>
              <w:numPr>
                <w:ilvl w:val="0"/>
                <w:numId w:val="45"/>
              </w:numPr>
              <w:rPr>
                <w:rFonts w:ascii="Times New Roman" w:hAnsi="Times New Roman" w:cs="Times New Roman"/>
              </w:rPr>
            </w:pPr>
            <w:r>
              <w:rPr>
                <w:rFonts w:ascii="Times New Roman" w:hAnsi="Times New Roman" w:cs="Times New Roman"/>
              </w:rPr>
              <w:t>Симбиоз – это …</w:t>
            </w:r>
          </w:p>
        </w:tc>
        <w:tc>
          <w:tcPr>
            <w:tcW w:w="4786" w:type="dxa"/>
          </w:tcPr>
          <w:p w:rsidR="001123A8" w:rsidRDefault="001123A8" w:rsidP="00F725B5">
            <w:pPr>
              <w:rPr>
                <w:rFonts w:ascii="Times New Roman" w:hAnsi="Times New Roman" w:cs="Times New Roman"/>
              </w:rPr>
            </w:pPr>
          </w:p>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r w:rsidR="001123A8" w:rsidTr="00F725B5">
        <w:tc>
          <w:tcPr>
            <w:tcW w:w="4785" w:type="dxa"/>
          </w:tcPr>
          <w:p w:rsidR="001123A8" w:rsidRPr="00DD0163" w:rsidRDefault="001123A8" w:rsidP="001123A8">
            <w:pPr>
              <w:pStyle w:val="a3"/>
              <w:numPr>
                <w:ilvl w:val="0"/>
                <w:numId w:val="45"/>
              </w:numPr>
              <w:rPr>
                <w:rFonts w:ascii="Times New Roman" w:hAnsi="Times New Roman" w:cs="Times New Roman"/>
              </w:rPr>
            </w:pPr>
            <w:r>
              <w:rPr>
                <w:rFonts w:ascii="Times New Roman" w:hAnsi="Times New Roman" w:cs="Times New Roman"/>
              </w:rPr>
              <w:t>Автотроф – это …</w:t>
            </w:r>
          </w:p>
        </w:tc>
        <w:tc>
          <w:tcPr>
            <w:tcW w:w="4786" w:type="dxa"/>
          </w:tcPr>
          <w:p w:rsidR="001123A8" w:rsidRDefault="001123A8" w:rsidP="00F725B5">
            <w:pPr>
              <w:rPr>
                <w:rFonts w:ascii="Times New Roman" w:hAnsi="Times New Roman" w:cs="Times New Roman"/>
              </w:rPr>
            </w:pPr>
          </w:p>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r w:rsidR="001123A8" w:rsidTr="00F725B5">
        <w:tc>
          <w:tcPr>
            <w:tcW w:w="4785" w:type="dxa"/>
          </w:tcPr>
          <w:p w:rsidR="001123A8" w:rsidRPr="00DD0163" w:rsidRDefault="001123A8" w:rsidP="001123A8">
            <w:pPr>
              <w:pStyle w:val="a3"/>
              <w:numPr>
                <w:ilvl w:val="0"/>
                <w:numId w:val="45"/>
              </w:numPr>
              <w:rPr>
                <w:rFonts w:ascii="Times New Roman" w:hAnsi="Times New Roman" w:cs="Times New Roman"/>
              </w:rPr>
            </w:pPr>
            <w:r>
              <w:rPr>
                <w:rFonts w:ascii="Times New Roman" w:hAnsi="Times New Roman" w:cs="Times New Roman"/>
              </w:rPr>
              <w:t>Наука о живой природе называется</w:t>
            </w:r>
          </w:p>
        </w:tc>
        <w:tc>
          <w:tcPr>
            <w:tcW w:w="4786" w:type="dxa"/>
          </w:tcPr>
          <w:p w:rsidR="001123A8" w:rsidRDefault="001123A8" w:rsidP="00F725B5">
            <w:pPr>
              <w:rPr>
                <w:rFonts w:ascii="Times New Roman" w:hAnsi="Times New Roman" w:cs="Times New Roman"/>
              </w:rPr>
            </w:pPr>
          </w:p>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r w:rsidR="001123A8" w:rsidTr="00F725B5">
        <w:tc>
          <w:tcPr>
            <w:tcW w:w="4785" w:type="dxa"/>
          </w:tcPr>
          <w:p w:rsidR="001123A8" w:rsidRPr="00DD0163" w:rsidRDefault="001123A8" w:rsidP="001123A8">
            <w:pPr>
              <w:pStyle w:val="a3"/>
              <w:numPr>
                <w:ilvl w:val="0"/>
                <w:numId w:val="45"/>
              </w:numPr>
              <w:rPr>
                <w:rFonts w:ascii="Times New Roman" w:hAnsi="Times New Roman" w:cs="Times New Roman"/>
              </w:rPr>
            </w:pPr>
            <w:r>
              <w:rPr>
                <w:rFonts w:ascii="Times New Roman" w:hAnsi="Times New Roman" w:cs="Times New Roman"/>
              </w:rPr>
              <w:t>Бесполое размножение осуществляется с помощью…</w:t>
            </w:r>
          </w:p>
        </w:tc>
        <w:tc>
          <w:tcPr>
            <w:tcW w:w="4786" w:type="dxa"/>
          </w:tcPr>
          <w:p w:rsidR="001123A8" w:rsidRDefault="001123A8" w:rsidP="00F725B5">
            <w:pPr>
              <w:rPr>
                <w:rFonts w:ascii="Times New Roman" w:hAnsi="Times New Roman" w:cs="Times New Roman"/>
              </w:rPr>
            </w:pPr>
          </w:p>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r w:rsidR="001123A8" w:rsidTr="00F725B5">
        <w:tc>
          <w:tcPr>
            <w:tcW w:w="4785" w:type="dxa"/>
          </w:tcPr>
          <w:p w:rsidR="001123A8" w:rsidRPr="00DD0163" w:rsidRDefault="001123A8" w:rsidP="001123A8">
            <w:pPr>
              <w:pStyle w:val="a3"/>
              <w:numPr>
                <w:ilvl w:val="0"/>
                <w:numId w:val="45"/>
              </w:numPr>
              <w:rPr>
                <w:rFonts w:ascii="Times New Roman" w:hAnsi="Times New Roman" w:cs="Times New Roman"/>
              </w:rPr>
            </w:pPr>
            <w:r>
              <w:rPr>
                <w:rFonts w:ascii="Times New Roman" w:hAnsi="Times New Roman" w:cs="Times New Roman"/>
              </w:rPr>
              <w:t>Назовите метод, с помощь которого можно изучать следующую явление – полет птиц</w:t>
            </w:r>
          </w:p>
        </w:tc>
        <w:tc>
          <w:tcPr>
            <w:tcW w:w="4786" w:type="dxa"/>
          </w:tcPr>
          <w:p w:rsidR="001123A8" w:rsidRPr="00050686" w:rsidRDefault="001123A8" w:rsidP="00F725B5">
            <w:pPr>
              <w:rPr>
                <w:rFonts w:ascii="Times New Roman" w:hAnsi="Times New Roman" w:cs="Times New Roman"/>
              </w:rPr>
            </w:pPr>
          </w:p>
        </w:tc>
      </w:tr>
      <w:tr w:rsidR="001123A8" w:rsidTr="00F725B5">
        <w:tc>
          <w:tcPr>
            <w:tcW w:w="4785" w:type="dxa"/>
          </w:tcPr>
          <w:p w:rsidR="001123A8" w:rsidRPr="00DD0163" w:rsidRDefault="001123A8" w:rsidP="001123A8">
            <w:pPr>
              <w:pStyle w:val="a3"/>
              <w:numPr>
                <w:ilvl w:val="0"/>
                <w:numId w:val="45"/>
              </w:numPr>
              <w:rPr>
                <w:rFonts w:ascii="Times New Roman" w:hAnsi="Times New Roman" w:cs="Times New Roman"/>
              </w:rPr>
            </w:pPr>
            <w:r>
              <w:rPr>
                <w:rFonts w:ascii="Times New Roman" w:hAnsi="Times New Roman" w:cs="Times New Roman"/>
              </w:rPr>
              <w:t>Назовите все царства живой природы</w:t>
            </w:r>
          </w:p>
        </w:tc>
        <w:tc>
          <w:tcPr>
            <w:tcW w:w="4786" w:type="dxa"/>
          </w:tcPr>
          <w:p w:rsidR="001123A8" w:rsidRDefault="001123A8" w:rsidP="00F725B5">
            <w:pPr>
              <w:rPr>
                <w:rFonts w:ascii="Times New Roman" w:hAnsi="Times New Roman" w:cs="Times New Roman"/>
              </w:rPr>
            </w:pPr>
          </w:p>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r w:rsidR="001123A8" w:rsidTr="00F725B5">
        <w:tc>
          <w:tcPr>
            <w:tcW w:w="4785" w:type="dxa"/>
          </w:tcPr>
          <w:p w:rsidR="001123A8" w:rsidRPr="00DD0163" w:rsidRDefault="001123A8" w:rsidP="001123A8">
            <w:pPr>
              <w:pStyle w:val="a3"/>
              <w:numPr>
                <w:ilvl w:val="0"/>
                <w:numId w:val="45"/>
              </w:numPr>
              <w:rPr>
                <w:rFonts w:ascii="Times New Roman" w:hAnsi="Times New Roman" w:cs="Times New Roman"/>
              </w:rPr>
            </w:pPr>
            <w:r>
              <w:rPr>
                <w:rFonts w:ascii="Times New Roman" w:hAnsi="Times New Roman" w:cs="Times New Roman"/>
              </w:rPr>
              <w:t>Группа клеток сходных по строению и выполняющая одинаковую функцию называется…</w:t>
            </w:r>
          </w:p>
        </w:tc>
        <w:tc>
          <w:tcPr>
            <w:tcW w:w="4786" w:type="dxa"/>
          </w:tcPr>
          <w:p w:rsidR="001123A8" w:rsidRPr="00050686" w:rsidRDefault="001123A8" w:rsidP="00F725B5">
            <w:pPr>
              <w:rPr>
                <w:rFonts w:ascii="Times New Roman" w:hAnsi="Times New Roman" w:cs="Times New Roman"/>
              </w:rPr>
            </w:pPr>
          </w:p>
        </w:tc>
      </w:tr>
      <w:tr w:rsidR="001123A8" w:rsidTr="00F725B5">
        <w:tc>
          <w:tcPr>
            <w:tcW w:w="4785" w:type="dxa"/>
          </w:tcPr>
          <w:p w:rsidR="001123A8" w:rsidRPr="00D372D7" w:rsidRDefault="001123A8" w:rsidP="001123A8">
            <w:pPr>
              <w:pStyle w:val="a3"/>
              <w:numPr>
                <w:ilvl w:val="0"/>
                <w:numId w:val="45"/>
              </w:numPr>
              <w:rPr>
                <w:rFonts w:ascii="Times New Roman" w:hAnsi="Times New Roman" w:cs="Times New Roman"/>
              </w:rPr>
            </w:pPr>
            <w:r>
              <w:rPr>
                <w:rFonts w:ascii="Times New Roman" w:hAnsi="Times New Roman" w:cs="Times New Roman"/>
              </w:rPr>
              <w:t>Мицелий - это</w:t>
            </w:r>
          </w:p>
        </w:tc>
        <w:tc>
          <w:tcPr>
            <w:tcW w:w="4786" w:type="dxa"/>
          </w:tcPr>
          <w:p w:rsidR="001123A8" w:rsidRDefault="001123A8" w:rsidP="00F725B5">
            <w:pPr>
              <w:rPr>
                <w:rFonts w:ascii="Times New Roman" w:hAnsi="Times New Roman" w:cs="Times New Roman"/>
              </w:rPr>
            </w:pPr>
          </w:p>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r w:rsidR="001123A8" w:rsidTr="00F725B5">
        <w:tc>
          <w:tcPr>
            <w:tcW w:w="4785" w:type="dxa"/>
          </w:tcPr>
          <w:p w:rsidR="001123A8" w:rsidRPr="0026616A" w:rsidRDefault="001123A8" w:rsidP="001123A8">
            <w:pPr>
              <w:pStyle w:val="a3"/>
              <w:numPr>
                <w:ilvl w:val="0"/>
                <w:numId w:val="45"/>
              </w:numPr>
              <w:rPr>
                <w:rFonts w:ascii="Times New Roman" w:hAnsi="Times New Roman" w:cs="Times New Roman"/>
              </w:rPr>
            </w:pPr>
            <w:r>
              <w:rPr>
                <w:rFonts w:ascii="Times New Roman" w:hAnsi="Times New Roman" w:cs="Times New Roman"/>
              </w:rPr>
              <w:t>Главный  орган размножения покрытосеменных растений</w:t>
            </w:r>
          </w:p>
        </w:tc>
        <w:tc>
          <w:tcPr>
            <w:tcW w:w="4786" w:type="dxa"/>
          </w:tcPr>
          <w:p w:rsidR="001123A8" w:rsidRDefault="001123A8" w:rsidP="00F725B5">
            <w:pPr>
              <w:rPr>
                <w:rFonts w:ascii="Times New Roman" w:hAnsi="Times New Roman" w:cs="Times New Roman"/>
              </w:rPr>
            </w:pPr>
          </w:p>
          <w:p w:rsidR="001123A8" w:rsidRDefault="001123A8" w:rsidP="00F725B5">
            <w:pPr>
              <w:rPr>
                <w:rFonts w:ascii="Times New Roman" w:hAnsi="Times New Roman" w:cs="Times New Roman"/>
              </w:rPr>
            </w:pPr>
          </w:p>
          <w:p w:rsidR="001123A8" w:rsidRPr="00050686" w:rsidRDefault="001123A8" w:rsidP="00F725B5">
            <w:pPr>
              <w:rPr>
                <w:rFonts w:ascii="Times New Roman" w:hAnsi="Times New Roman" w:cs="Times New Roman"/>
              </w:rPr>
            </w:pPr>
          </w:p>
        </w:tc>
      </w:tr>
    </w:tbl>
    <w:p w:rsidR="001123A8" w:rsidRDefault="001123A8" w:rsidP="001123A8">
      <w:pPr>
        <w:ind w:left="360"/>
        <w:rPr>
          <w:rFonts w:ascii="Times New Roman" w:hAnsi="Times New Roman" w:cs="Times New Roman"/>
          <w:b/>
          <w:u w:val="single"/>
        </w:rPr>
      </w:pPr>
    </w:p>
    <w:p w:rsidR="001123A8" w:rsidRDefault="001123A8" w:rsidP="001123A8">
      <w:pPr>
        <w:ind w:left="360"/>
        <w:rPr>
          <w:rFonts w:ascii="Times New Roman" w:hAnsi="Times New Roman" w:cs="Times New Roman"/>
          <w:b/>
          <w:u w:val="single"/>
        </w:rPr>
      </w:pPr>
      <w:r>
        <w:rPr>
          <w:rFonts w:ascii="Times New Roman" w:hAnsi="Times New Roman" w:cs="Times New Roman"/>
          <w:b/>
          <w:u w:val="single"/>
        </w:rPr>
        <w:t>14. Вставьте пропущенные слова</w:t>
      </w:r>
    </w:p>
    <w:p w:rsidR="001123A8" w:rsidRPr="00B3422C" w:rsidRDefault="001123A8" w:rsidP="001123A8">
      <w:pPr>
        <w:ind w:left="360"/>
        <w:rPr>
          <w:rFonts w:ascii="Times New Roman" w:hAnsi="Times New Roman" w:cs="Times New Roman"/>
        </w:rPr>
      </w:pPr>
      <w:r w:rsidRPr="00D57394">
        <w:rPr>
          <w:rFonts w:ascii="Times New Roman" w:hAnsi="Times New Roman" w:cs="Times New Roman"/>
          <w:b/>
        </w:rPr>
        <w:t>М</w:t>
      </w:r>
      <w:r>
        <w:rPr>
          <w:rFonts w:ascii="Times New Roman" w:hAnsi="Times New Roman" w:cs="Times New Roman"/>
        </w:rPr>
        <w:t xml:space="preserve">__К__РИЗА;  </w:t>
      </w:r>
      <w:r w:rsidRPr="00475521">
        <w:rPr>
          <w:rFonts w:ascii="Times New Roman" w:hAnsi="Times New Roman" w:cs="Times New Roman"/>
          <w:b/>
        </w:rPr>
        <w:t>П</w:t>
      </w:r>
      <w:r>
        <w:rPr>
          <w:rFonts w:ascii="Times New Roman" w:hAnsi="Times New Roman" w:cs="Times New Roman"/>
        </w:rPr>
        <w:t>__Р__ЗИТ;</w:t>
      </w:r>
      <w:r w:rsidRPr="00475521">
        <w:rPr>
          <w:rFonts w:ascii="Times New Roman" w:hAnsi="Times New Roman" w:cs="Times New Roman"/>
          <w:b/>
        </w:rPr>
        <w:t>Б</w:t>
      </w:r>
      <w:r>
        <w:rPr>
          <w:rFonts w:ascii="Times New Roman" w:hAnsi="Times New Roman" w:cs="Times New Roman"/>
        </w:rPr>
        <w:t>__ТАНИКА</w:t>
      </w:r>
      <w:r w:rsidRPr="00475521">
        <w:rPr>
          <w:rFonts w:ascii="Times New Roman" w:hAnsi="Times New Roman" w:cs="Times New Roman"/>
          <w:b/>
        </w:rPr>
        <w:t>; __</w:t>
      </w:r>
      <w:r>
        <w:rPr>
          <w:rFonts w:ascii="Times New Roman" w:hAnsi="Times New Roman" w:cs="Times New Roman"/>
        </w:rPr>
        <w:t xml:space="preserve">РГ__НИЧЕСКИЕ В__ЩЕСТВА;  </w:t>
      </w:r>
      <w:r w:rsidRPr="00475521">
        <w:rPr>
          <w:rFonts w:ascii="Times New Roman" w:hAnsi="Times New Roman" w:cs="Times New Roman"/>
          <w:b/>
        </w:rPr>
        <w:t>М</w:t>
      </w:r>
      <w:r>
        <w:rPr>
          <w:rFonts w:ascii="Times New Roman" w:hAnsi="Times New Roman" w:cs="Times New Roman"/>
        </w:rPr>
        <w:t xml:space="preserve">__Н__РАЛЬНЫЕ СОЛИ;  </w:t>
      </w:r>
      <w:r w:rsidRPr="00475521">
        <w:rPr>
          <w:rFonts w:ascii="Times New Roman" w:hAnsi="Times New Roman" w:cs="Times New Roman"/>
          <w:b/>
        </w:rPr>
        <w:t>У</w:t>
      </w:r>
      <w:r>
        <w:rPr>
          <w:rFonts w:ascii="Times New Roman" w:hAnsi="Times New Roman" w:cs="Times New Roman"/>
        </w:rPr>
        <w:t xml:space="preserve">ГЛ__ВОДЫ;  </w:t>
      </w:r>
      <w:r w:rsidRPr="00475521">
        <w:rPr>
          <w:rFonts w:ascii="Times New Roman" w:hAnsi="Times New Roman" w:cs="Times New Roman"/>
          <w:b/>
        </w:rPr>
        <w:t>М</w:t>
      </w:r>
      <w:r>
        <w:rPr>
          <w:rFonts w:ascii="Times New Roman" w:hAnsi="Times New Roman" w:cs="Times New Roman"/>
        </w:rPr>
        <w:t xml:space="preserve">__МБР__НА; </w:t>
      </w:r>
      <w:r w:rsidRPr="00475521">
        <w:rPr>
          <w:rFonts w:ascii="Times New Roman" w:hAnsi="Times New Roman" w:cs="Times New Roman"/>
          <w:b/>
        </w:rPr>
        <w:t>В</w:t>
      </w:r>
      <w:r>
        <w:rPr>
          <w:rFonts w:ascii="Times New Roman" w:hAnsi="Times New Roman" w:cs="Times New Roman"/>
        </w:rPr>
        <w:t xml:space="preserve">__КУ__ЛЬ;  </w:t>
      </w:r>
      <w:r w:rsidRPr="00475521">
        <w:rPr>
          <w:rFonts w:ascii="Times New Roman" w:hAnsi="Times New Roman" w:cs="Times New Roman"/>
          <w:b/>
        </w:rPr>
        <w:t>П</w:t>
      </w:r>
      <w:r>
        <w:rPr>
          <w:rFonts w:ascii="Times New Roman" w:hAnsi="Times New Roman" w:cs="Times New Roman"/>
        </w:rPr>
        <w:t xml:space="preserve">_НОЦ_ТОЗ; </w:t>
      </w:r>
      <w:r w:rsidRPr="00475521">
        <w:rPr>
          <w:rFonts w:ascii="Times New Roman" w:hAnsi="Times New Roman" w:cs="Times New Roman"/>
          <w:b/>
        </w:rPr>
        <w:t>Х</w:t>
      </w:r>
      <w:r>
        <w:rPr>
          <w:rFonts w:ascii="Times New Roman" w:hAnsi="Times New Roman" w:cs="Times New Roman"/>
        </w:rPr>
        <w:t>ЛОР__Ф__Л__.</w:t>
      </w:r>
    </w:p>
    <w:p w:rsidR="001123A8" w:rsidRDefault="001123A8" w:rsidP="001123A8">
      <w:r>
        <w:rPr>
          <w:rFonts w:ascii="Times New Roman" w:hAnsi="Times New Roman" w:cs="Times New Roman"/>
          <w:b/>
          <w:noProof/>
          <w:u w:val="single"/>
          <w:lang w:eastAsia="ru-RU"/>
        </w:rPr>
        <w:drawing>
          <wp:anchor distT="0" distB="0" distL="114300" distR="114300" simplePos="0" relativeHeight="251659264" behindDoc="1" locked="0" layoutInCell="1" allowOverlap="1">
            <wp:simplePos x="0" y="0"/>
            <wp:positionH relativeFrom="column">
              <wp:posOffset>1263015</wp:posOffset>
            </wp:positionH>
            <wp:positionV relativeFrom="paragraph">
              <wp:posOffset>299720</wp:posOffset>
            </wp:positionV>
            <wp:extent cx="2562225" cy="2562225"/>
            <wp:effectExtent l="0" t="0" r="0" b="0"/>
            <wp:wrapThrough wrapText="bothSides">
              <wp:wrapPolygon edited="0">
                <wp:start x="1767" y="1285"/>
                <wp:lineTo x="1767" y="2248"/>
                <wp:lineTo x="3854" y="4175"/>
                <wp:lineTo x="4497" y="4175"/>
                <wp:lineTo x="4657" y="6745"/>
                <wp:lineTo x="2730" y="9314"/>
                <wp:lineTo x="1927" y="10117"/>
                <wp:lineTo x="642" y="11723"/>
                <wp:lineTo x="321" y="14775"/>
                <wp:lineTo x="964" y="17023"/>
                <wp:lineTo x="964" y="17344"/>
                <wp:lineTo x="3694" y="19593"/>
                <wp:lineTo x="4978" y="20235"/>
                <wp:lineTo x="7869" y="20235"/>
                <wp:lineTo x="13811" y="19593"/>
                <wp:lineTo x="20556" y="18147"/>
                <wp:lineTo x="20717" y="14935"/>
                <wp:lineTo x="19914" y="14614"/>
                <wp:lineTo x="12687" y="14454"/>
                <wp:lineTo x="20235" y="13169"/>
                <wp:lineTo x="20235" y="11884"/>
                <wp:lineTo x="16220" y="11884"/>
                <wp:lineTo x="20396" y="10599"/>
                <wp:lineTo x="20717" y="7066"/>
                <wp:lineTo x="19593" y="6906"/>
                <wp:lineTo x="8030" y="6745"/>
                <wp:lineTo x="8190" y="4175"/>
                <wp:lineTo x="20235" y="3533"/>
                <wp:lineTo x="20396" y="2088"/>
                <wp:lineTo x="10760" y="1285"/>
                <wp:lineTo x="1767" y="1285"/>
              </wp:wrapPolygon>
            </wp:wrapThrough>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0px-Chlamydomonas.svg.pn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62225" cy="2562225"/>
                    </a:xfrm>
                    <a:prstGeom prst="rect">
                      <a:avLst/>
                    </a:prstGeom>
                  </pic:spPr>
                </pic:pic>
              </a:graphicData>
            </a:graphic>
          </wp:anchor>
        </w:drawing>
      </w:r>
      <w:r>
        <w:rPr>
          <w:rFonts w:ascii="Times New Roman" w:hAnsi="Times New Roman" w:cs="Times New Roman"/>
          <w:b/>
          <w:u w:val="single"/>
        </w:rPr>
        <w:t xml:space="preserve">15. </w:t>
      </w:r>
      <w:r w:rsidRPr="00F865ED">
        <w:rPr>
          <w:rFonts w:ascii="Times New Roman" w:hAnsi="Times New Roman" w:cs="Times New Roman"/>
          <w:b/>
          <w:u w:val="single"/>
        </w:rPr>
        <w:t>Подпишите отмеченные цифрами</w:t>
      </w:r>
      <w:r>
        <w:rPr>
          <w:rFonts w:ascii="Times New Roman" w:hAnsi="Times New Roman" w:cs="Times New Roman"/>
          <w:b/>
          <w:u w:val="single"/>
        </w:rPr>
        <w:t xml:space="preserve"> части:</w:t>
      </w:r>
    </w:p>
    <w:p w:rsidR="00401B9E" w:rsidRDefault="00401B9E" w:rsidP="006B0854">
      <w:pPr>
        <w:jc w:val="both"/>
        <w:rPr>
          <w:rFonts w:ascii="Times New Roman" w:hAnsi="Times New Roman" w:cs="Times New Roman"/>
          <w:sz w:val="28"/>
          <w:szCs w:val="28"/>
        </w:rPr>
      </w:pPr>
    </w:p>
    <w:sectPr w:rsidR="00401B9E" w:rsidSect="008211C8">
      <w:pgSz w:w="11906" w:h="16838"/>
      <w:pgMar w:top="1134" w:right="1701"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8"/>
    <w:multiLevelType w:val="multilevel"/>
    <w:tmpl w:val="00000008"/>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1275F2C"/>
    <w:multiLevelType w:val="hybridMultilevel"/>
    <w:tmpl w:val="BA7E08E6"/>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22A440A"/>
    <w:multiLevelType w:val="hybridMultilevel"/>
    <w:tmpl w:val="1F36B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2662A9"/>
    <w:multiLevelType w:val="hybridMultilevel"/>
    <w:tmpl w:val="97DA2AA4"/>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A7264F4"/>
    <w:multiLevelType w:val="hybridMultilevel"/>
    <w:tmpl w:val="6BCE2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06E74E4"/>
    <w:multiLevelType w:val="hybridMultilevel"/>
    <w:tmpl w:val="02A4BD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17D2780"/>
    <w:multiLevelType w:val="hybridMultilevel"/>
    <w:tmpl w:val="3C1EA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9049F9"/>
    <w:multiLevelType w:val="hybridMultilevel"/>
    <w:tmpl w:val="154A27E4"/>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2DA7B5B"/>
    <w:multiLevelType w:val="hybridMultilevel"/>
    <w:tmpl w:val="3C88BE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2617ED"/>
    <w:multiLevelType w:val="hybridMultilevel"/>
    <w:tmpl w:val="366C385C"/>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702867"/>
    <w:multiLevelType w:val="hybridMultilevel"/>
    <w:tmpl w:val="4D844F2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1C1B7C42"/>
    <w:multiLevelType w:val="hybridMultilevel"/>
    <w:tmpl w:val="7A64BE86"/>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381882"/>
    <w:multiLevelType w:val="hybridMultilevel"/>
    <w:tmpl w:val="E5EE95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1502C1E"/>
    <w:multiLevelType w:val="hybridMultilevel"/>
    <w:tmpl w:val="6DCE0D5C"/>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47301A"/>
    <w:multiLevelType w:val="hybridMultilevel"/>
    <w:tmpl w:val="25CC8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DD7CB5"/>
    <w:multiLevelType w:val="hybridMultilevel"/>
    <w:tmpl w:val="EA3CAC5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090B65"/>
    <w:multiLevelType w:val="hybridMultilevel"/>
    <w:tmpl w:val="A4F6ED88"/>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1">
    <w:nsid w:val="29740047"/>
    <w:multiLevelType w:val="hybridMultilevel"/>
    <w:tmpl w:val="80269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C3312E"/>
    <w:multiLevelType w:val="hybridMultilevel"/>
    <w:tmpl w:val="D5B070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0712C3E"/>
    <w:multiLevelType w:val="hybridMultilevel"/>
    <w:tmpl w:val="C436D5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3494121"/>
    <w:multiLevelType w:val="hybridMultilevel"/>
    <w:tmpl w:val="9B268D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61627B"/>
    <w:multiLevelType w:val="hybridMultilevel"/>
    <w:tmpl w:val="E4506ED8"/>
    <w:lvl w:ilvl="0" w:tplc="5C30009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7C478F"/>
    <w:multiLevelType w:val="hybridMultilevel"/>
    <w:tmpl w:val="03DA2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E8921F0"/>
    <w:multiLevelType w:val="hybridMultilevel"/>
    <w:tmpl w:val="7F623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223D83"/>
    <w:multiLevelType w:val="hybridMultilevel"/>
    <w:tmpl w:val="9D08AE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605C51"/>
    <w:multiLevelType w:val="multilevel"/>
    <w:tmpl w:val="D902B05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0">
    <w:nsid w:val="58091B6A"/>
    <w:multiLevelType w:val="hybridMultilevel"/>
    <w:tmpl w:val="ECF61C5A"/>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B37782"/>
    <w:multiLevelType w:val="hybridMultilevel"/>
    <w:tmpl w:val="E9561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8A6A6B"/>
    <w:multiLevelType w:val="hybridMultilevel"/>
    <w:tmpl w:val="E99CB1B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65CF00B5"/>
    <w:multiLevelType w:val="hybridMultilevel"/>
    <w:tmpl w:val="7CA2C936"/>
    <w:lvl w:ilvl="0" w:tplc="C6182F30">
      <w:start w:val="1"/>
      <w:numFmt w:val="russianUpp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9BC16AB"/>
    <w:multiLevelType w:val="hybridMultilevel"/>
    <w:tmpl w:val="287A19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C9E484E"/>
    <w:multiLevelType w:val="multilevel"/>
    <w:tmpl w:val="45D44C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bullet"/>
      <w:lvlText w:val=""/>
      <w:lvlJc w:val="left"/>
      <w:pPr>
        <w:tabs>
          <w:tab w:val="num" w:pos="928"/>
        </w:tabs>
        <w:ind w:left="928" w:hanging="360"/>
      </w:pPr>
      <w:rPr>
        <w:rFonts w:ascii="Symbol" w:hAnsi="Symbol"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nsid w:val="71411D69"/>
    <w:multiLevelType w:val="hybridMultilevel"/>
    <w:tmpl w:val="0CCAF19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23E051F"/>
    <w:multiLevelType w:val="hybridMultilevel"/>
    <w:tmpl w:val="654C7E1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5D11C49"/>
    <w:multiLevelType w:val="hybridMultilevel"/>
    <w:tmpl w:val="A692A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6420607"/>
    <w:multiLevelType w:val="hybridMultilevel"/>
    <w:tmpl w:val="65C472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928411F"/>
    <w:multiLevelType w:val="hybridMultilevel"/>
    <w:tmpl w:val="474696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D43DDA"/>
    <w:multiLevelType w:val="hybridMultilevel"/>
    <w:tmpl w:val="06E6E21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E64980"/>
    <w:multiLevelType w:val="hybridMultilevel"/>
    <w:tmpl w:val="9874FF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CFE02EE"/>
    <w:multiLevelType w:val="hybridMultilevel"/>
    <w:tmpl w:val="2D2A22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F761D50"/>
    <w:multiLevelType w:val="hybridMultilevel"/>
    <w:tmpl w:val="32F68BDA"/>
    <w:lvl w:ilvl="0" w:tplc="817A83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6"/>
  </w:num>
  <w:num w:numId="3">
    <w:abstractNumId w:val="0"/>
  </w:num>
  <w:num w:numId="4">
    <w:abstractNumId w:val="1"/>
  </w:num>
  <w:num w:numId="5">
    <w:abstractNumId w:val="2"/>
  </w:num>
  <w:num w:numId="6">
    <w:abstractNumId w:val="3"/>
  </w:num>
  <w:num w:numId="7">
    <w:abstractNumId w:val="24"/>
  </w:num>
  <w:num w:numId="8">
    <w:abstractNumId w:val="36"/>
  </w:num>
  <w:num w:numId="9">
    <w:abstractNumId w:val="19"/>
  </w:num>
  <w:num w:numId="10">
    <w:abstractNumId w:val="41"/>
  </w:num>
  <w:num w:numId="11">
    <w:abstractNumId w:val="22"/>
  </w:num>
  <w:num w:numId="12">
    <w:abstractNumId w:val="12"/>
  </w:num>
  <w:num w:numId="13">
    <w:abstractNumId w:val="4"/>
  </w:num>
  <w:num w:numId="14">
    <w:abstractNumId w:val="38"/>
  </w:num>
  <w:num w:numId="15">
    <w:abstractNumId w:val="42"/>
  </w:num>
  <w:num w:numId="16">
    <w:abstractNumId w:val="23"/>
  </w:num>
  <w:num w:numId="17">
    <w:abstractNumId w:val="29"/>
  </w:num>
  <w:num w:numId="18">
    <w:abstractNumId w:val="35"/>
  </w:num>
  <w:num w:numId="19">
    <w:abstractNumId w:val="6"/>
  </w:num>
  <w:num w:numId="20">
    <w:abstractNumId w:val="34"/>
  </w:num>
  <w:num w:numId="21">
    <w:abstractNumId w:val="37"/>
  </w:num>
  <w:num w:numId="22">
    <w:abstractNumId w:val="43"/>
  </w:num>
  <w:num w:numId="23">
    <w:abstractNumId w:val="39"/>
  </w:num>
  <w:num w:numId="24">
    <w:abstractNumId w:val="27"/>
  </w:num>
  <w:num w:numId="25">
    <w:abstractNumId w:val="18"/>
  </w:num>
  <w:num w:numId="26">
    <w:abstractNumId w:val="26"/>
  </w:num>
  <w:num w:numId="27">
    <w:abstractNumId w:val="14"/>
  </w:num>
  <w:num w:numId="28">
    <w:abstractNumId w:val="21"/>
  </w:num>
  <w:num w:numId="29">
    <w:abstractNumId w:val="8"/>
  </w:num>
  <w:num w:numId="30">
    <w:abstractNumId w:val="31"/>
  </w:num>
  <w:num w:numId="31">
    <w:abstractNumId w:val="9"/>
  </w:num>
  <w:num w:numId="32">
    <w:abstractNumId w:val="40"/>
  </w:num>
  <w:num w:numId="33">
    <w:abstractNumId w:val="20"/>
  </w:num>
  <w:num w:numId="34">
    <w:abstractNumId w:val="13"/>
  </w:num>
  <w:num w:numId="35">
    <w:abstractNumId w:val="5"/>
  </w:num>
  <w:num w:numId="36">
    <w:abstractNumId w:val="30"/>
  </w:num>
  <w:num w:numId="37">
    <w:abstractNumId w:val="11"/>
  </w:num>
  <w:num w:numId="38">
    <w:abstractNumId w:val="17"/>
  </w:num>
  <w:num w:numId="39">
    <w:abstractNumId w:val="15"/>
  </w:num>
  <w:num w:numId="40">
    <w:abstractNumId w:val="7"/>
  </w:num>
  <w:num w:numId="41">
    <w:abstractNumId w:val="33"/>
  </w:num>
  <w:num w:numId="42">
    <w:abstractNumId w:val="44"/>
  </w:num>
  <w:num w:numId="43">
    <w:abstractNumId w:val="32"/>
  </w:num>
  <w:num w:numId="44">
    <w:abstractNumId w:val="28"/>
  </w:num>
  <w:num w:numId="45">
    <w:abstractNumId w:val="25"/>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10"/>
  <w:displayHorizontalDrawingGridEvery w:val="2"/>
  <w:characterSpacingControl w:val="doNotCompress"/>
  <w:compat/>
  <w:rsids>
    <w:rsidRoot w:val="006B0854"/>
    <w:rsid w:val="00014938"/>
    <w:rsid w:val="00035294"/>
    <w:rsid w:val="000741FD"/>
    <w:rsid w:val="00076C74"/>
    <w:rsid w:val="000903E3"/>
    <w:rsid w:val="00093430"/>
    <w:rsid w:val="001039C7"/>
    <w:rsid w:val="001123A8"/>
    <w:rsid w:val="00151AED"/>
    <w:rsid w:val="001534E6"/>
    <w:rsid w:val="001A197E"/>
    <w:rsid w:val="001D4177"/>
    <w:rsid w:val="001F5B5E"/>
    <w:rsid w:val="001F6212"/>
    <w:rsid w:val="00211186"/>
    <w:rsid w:val="00294F1F"/>
    <w:rsid w:val="00393D00"/>
    <w:rsid w:val="00401B9E"/>
    <w:rsid w:val="0042393E"/>
    <w:rsid w:val="004359AA"/>
    <w:rsid w:val="00484D5D"/>
    <w:rsid w:val="004A2CD6"/>
    <w:rsid w:val="004D7D93"/>
    <w:rsid w:val="004E6916"/>
    <w:rsid w:val="005848C8"/>
    <w:rsid w:val="006720D3"/>
    <w:rsid w:val="006A6E73"/>
    <w:rsid w:val="006B0854"/>
    <w:rsid w:val="006D2D51"/>
    <w:rsid w:val="00730A03"/>
    <w:rsid w:val="00783879"/>
    <w:rsid w:val="00793CD8"/>
    <w:rsid w:val="007964AC"/>
    <w:rsid w:val="007A0D62"/>
    <w:rsid w:val="007B49FE"/>
    <w:rsid w:val="0080388B"/>
    <w:rsid w:val="008211C8"/>
    <w:rsid w:val="00822F06"/>
    <w:rsid w:val="008A4D8E"/>
    <w:rsid w:val="008C71F0"/>
    <w:rsid w:val="008D3592"/>
    <w:rsid w:val="00914A1D"/>
    <w:rsid w:val="00933194"/>
    <w:rsid w:val="00980DB6"/>
    <w:rsid w:val="009A048A"/>
    <w:rsid w:val="009A71A3"/>
    <w:rsid w:val="009E3C2E"/>
    <w:rsid w:val="00A40AFD"/>
    <w:rsid w:val="00A556ED"/>
    <w:rsid w:val="00A6206E"/>
    <w:rsid w:val="00A716D8"/>
    <w:rsid w:val="00A81832"/>
    <w:rsid w:val="00AD790B"/>
    <w:rsid w:val="00B245BB"/>
    <w:rsid w:val="00B341EF"/>
    <w:rsid w:val="00B80BF4"/>
    <w:rsid w:val="00BC04C8"/>
    <w:rsid w:val="00C41553"/>
    <w:rsid w:val="00C60E61"/>
    <w:rsid w:val="00C75DD1"/>
    <w:rsid w:val="00C861AB"/>
    <w:rsid w:val="00C91311"/>
    <w:rsid w:val="00CF5D9E"/>
    <w:rsid w:val="00DC3CF1"/>
    <w:rsid w:val="00DF5946"/>
    <w:rsid w:val="00DF7DE0"/>
    <w:rsid w:val="00EA1A2E"/>
    <w:rsid w:val="00FA152B"/>
    <w:rsid w:val="00FA2A1E"/>
    <w:rsid w:val="00FD3AD5"/>
    <w:rsid w:val="00FE45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A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basedOn w:val="a"/>
    <w:rsid w:val="006B0854"/>
    <w:pPr>
      <w:spacing w:after="0" w:line="240" w:lineRule="auto"/>
    </w:pPr>
    <w:rPr>
      <w:rFonts w:ascii="Calibri" w:eastAsia="Times New Roman" w:hAnsi="Calibri" w:cs="Times New Roman"/>
      <w:sz w:val="24"/>
      <w:szCs w:val="32"/>
      <w:lang w:val="en-US"/>
    </w:rPr>
  </w:style>
  <w:style w:type="paragraph" w:styleId="a3">
    <w:name w:val="List Paragraph"/>
    <w:basedOn w:val="a"/>
    <w:uiPriority w:val="34"/>
    <w:qFormat/>
    <w:rsid w:val="006B0854"/>
    <w:pPr>
      <w:ind w:left="720"/>
      <w:contextualSpacing/>
    </w:pPr>
  </w:style>
  <w:style w:type="table" w:styleId="a4">
    <w:name w:val="Table Grid"/>
    <w:basedOn w:val="a1"/>
    <w:uiPriority w:val="39"/>
    <w:rsid w:val="006B08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4"/>
    <w:uiPriority w:val="59"/>
    <w:rsid w:val="008A4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8A4D8E"/>
    <w:pPr>
      <w:spacing w:after="0" w:line="240" w:lineRule="auto"/>
    </w:pPr>
    <w:rPr>
      <w:rFonts w:ascii="Calibri" w:eastAsia="Times New Roman" w:hAnsi="Calibri" w:cs="Times New Roman"/>
      <w:lang w:eastAsia="ru-RU"/>
    </w:rPr>
  </w:style>
  <w:style w:type="table" w:customStyle="1" w:styleId="2">
    <w:name w:val="Сетка таблицы2"/>
    <w:basedOn w:val="a1"/>
    <w:next w:val="a4"/>
    <w:uiPriority w:val="59"/>
    <w:rsid w:val="00C60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401B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123A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123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040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indow.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78B29-D305-4EF1-81D9-4BD27B21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14935</Words>
  <Characters>85130</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99866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cp:lastModifiedBy>
  <cp:revision>15</cp:revision>
  <cp:lastPrinted>2016-09-26T13:06:00Z</cp:lastPrinted>
  <dcterms:created xsi:type="dcterms:W3CDTF">2016-10-08T10:51:00Z</dcterms:created>
  <dcterms:modified xsi:type="dcterms:W3CDTF">2018-10-11T16:52:00Z</dcterms:modified>
</cp:coreProperties>
</file>